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CA607C" w:rsidRDefault="00CA607C" w:rsidP="00CA607C">
      <w:pPr>
        <w:jc w:val="center"/>
      </w:pPr>
    </w:p>
    <w:p w:rsidR="00CA607C" w:rsidRDefault="00B858FE" w:rsidP="00FA02DC">
      <w:r w:rsidRPr="00CD12E1">
        <w:rPr>
          <w:noProof/>
          <w:lang w:eastAsia="lt-LT"/>
        </w:rPr>
        <w:drawing>
          <wp:inline distT="0" distB="0" distL="0" distR="0" wp14:anchorId="50C574F8" wp14:editId="42252FE0">
            <wp:extent cx="2355850" cy="273050"/>
            <wp:effectExtent l="0" t="0" r="0" b="0"/>
            <wp:docPr id="2" name="Picture 1" descr="lg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g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5850" cy="27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E5DDD" w:rsidRDefault="004E5DDD" w:rsidP="00FA02DC"/>
    <w:p w:rsidR="00C019F9" w:rsidRDefault="00C019F9" w:rsidP="00193EF0">
      <w:pPr>
        <w:tabs>
          <w:tab w:val="left" w:pos="6096"/>
          <w:tab w:val="left" w:pos="6663"/>
        </w:tabs>
        <w:rPr>
          <w:rFonts w:asciiTheme="minorHAnsi" w:hAnsiTheme="minorHAnsi" w:cstheme="minorHAnsi"/>
        </w:rPr>
      </w:pPr>
    </w:p>
    <w:p w:rsidR="00C019F9" w:rsidRDefault="00C019F9" w:rsidP="00193EF0">
      <w:pPr>
        <w:tabs>
          <w:tab w:val="left" w:pos="6096"/>
          <w:tab w:val="left" w:pos="6663"/>
        </w:tabs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Suinteresuotiems tiekėjams </w:t>
      </w:r>
    </w:p>
    <w:p w:rsidR="00C019F9" w:rsidRDefault="00C019F9" w:rsidP="00193EF0">
      <w:pPr>
        <w:tabs>
          <w:tab w:val="left" w:pos="6096"/>
          <w:tab w:val="left" w:pos="6663"/>
        </w:tabs>
        <w:rPr>
          <w:rFonts w:asciiTheme="minorHAnsi" w:hAnsiTheme="minorHAnsi" w:cstheme="minorHAnsi"/>
        </w:rPr>
      </w:pPr>
    </w:p>
    <w:p w:rsidR="00C019F9" w:rsidRDefault="00C019F9" w:rsidP="00193EF0">
      <w:pPr>
        <w:tabs>
          <w:tab w:val="left" w:pos="6096"/>
          <w:tab w:val="left" w:pos="6663"/>
        </w:tabs>
        <w:rPr>
          <w:rFonts w:asciiTheme="minorHAnsi" w:hAnsiTheme="minorHAnsi" w:cstheme="minorHAnsi"/>
        </w:rPr>
      </w:pPr>
    </w:p>
    <w:p w:rsidR="00897490" w:rsidRPr="00897490" w:rsidRDefault="00C019F9" w:rsidP="00897490">
      <w:pPr>
        <w:tabs>
          <w:tab w:val="left" w:pos="1708"/>
          <w:tab w:val="right" w:leader="underscore" w:pos="9000"/>
        </w:tabs>
        <w:jc w:val="center"/>
        <w:rPr>
          <w:rFonts w:asciiTheme="minorHAnsi" w:eastAsia="Calibri" w:hAnsiTheme="minorHAnsi" w:cstheme="minorHAnsi"/>
          <w:b/>
        </w:rPr>
      </w:pPr>
      <w:r w:rsidRPr="00C019F9">
        <w:rPr>
          <w:rFonts w:asciiTheme="minorHAnsi" w:hAnsiTheme="minorHAnsi" w:cstheme="minorHAnsi"/>
          <w:b/>
        </w:rPr>
        <w:t>DĖL DINAMINĖS PIRKIMO SISTEMOS</w:t>
      </w:r>
      <w:r w:rsidR="00897490" w:rsidRPr="00897490">
        <w:rPr>
          <w:rFonts w:ascii="Calibri" w:hAnsi="Calibri" w:cs="Calibri"/>
          <w:b/>
        </w:rPr>
        <w:t xml:space="preserve"> VIRŠUTINĖS KELIO KONSTRUKCIJOS MEDŽIAGŲ</w:t>
      </w:r>
      <w:r w:rsidR="00897490" w:rsidRPr="00897490">
        <w:rPr>
          <w:rFonts w:ascii="Calibri" w:hAnsi="Calibri" w:cs="Calibri"/>
          <w:sz w:val="23"/>
          <w:szCs w:val="23"/>
        </w:rPr>
        <w:t xml:space="preserve"> </w:t>
      </w:r>
      <w:r w:rsidR="00897490" w:rsidRPr="00897490">
        <w:rPr>
          <w:rFonts w:asciiTheme="minorHAnsi" w:eastAsia="Calibri" w:hAnsiTheme="minorHAnsi" w:cstheme="minorHAnsi"/>
          <w:b/>
        </w:rPr>
        <w:t>PIRKIMAS</w:t>
      </w:r>
    </w:p>
    <w:p w:rsidR="00C019F9" w:rsidRPr="00C019F9" w:rsidRDefault="00C019F9" w:rsidP="00193EF0">
      <w:pPr>
        <w:tabs>
          <w:tab w:val="left" w:pos="6096"/>
          <w:tab w:val="left" w:pos="6663"/>
        </w:tabs>
        <w:rPr>
          <w:rFonts w:asciiTheme="minorHAnsi" w:hAnsiTheme="minorHAnsi" w:cstheme="minorHAnsi"/>
          <w:b/>
        </w:rPr>
      </w:pPr>
      <w:r w:rsidRPr="00C019F9">
        <w:rPr>
          <w:rFonts w:asciiTheme="minorHAnsi" w:hAnsiTheme="minorHAnsi" w:cstheme="minorHAnsi"/>
          <w:b/>
        </w:rPr>
        <w:t xml:space="preserve"> (TOLIAU - PIRKIMAS) SĄLYGŲ PATIKSLINIMO/PAAIŠKINIMO</w:t>
      </w:r>
    </w:p>
    <w:p w:rsidR="00C019F9" w:rsidRPr="00C019F9" w:rsidRDefault="00C019F9" w:rsidP="00193EF0">
      <w:pPr>
        <w:tabs>
          <w:tab w:val="left" w:pos="6096"/>
          <w:tab w:val="left" w:pos="6663"/>
        </w:tabs>
        <w:rPr>
          <w:rFonts w:asciiTheme="minorHAnsi" w:hAnsiTheme="minorHAnsi" w:cstheme="minorHAnsi"/>
          <w:b/>
        </w:rPr>
      </w:pPr>
    </w:p>
    <w:p w:rsidR="00C019F9" w:rsidRPr="00B77E28" w:rsidRDefault="00C019F9" w:rsidP="00C019F9">
      <w:pPr>
        <w:tabs>
          <w:tab w:val="left" w:pos="6096"/>
          <w:tab w:val="left" w:pos="6663"/>
        </w:tabs>
        <w:ind w:firstLine="426"/>
        <w:rPr>
          <w:rFonts w:asciiTheme="minorHAnsi" w:hAnsiTheme="minorHAnsi" w:cstheme="minorHAnsi"/>
        </w:rPr>
      </w:pPr>
      <w:bookmarkStart w:id="0" w:name="_GoBack"/>
      <w:bookmarkEnd w:id="0"/>
    </w:p>
    <w:p w:rsidR="00C019F9" w:rsidRPr="00B77E28" w:rsidRDefault="00C019F9" w:rsidP="00C019F9">
      <w:pPr>
        <w:tabs>
          <w:tab w:val="left" w:pos="6096"/>
          <w:tab w:val="left" w:pos="6663"/>
        </w:tabs>
        <w:ind w:firstLine="426"/>
        <w:rPr>
          <w:rFonts w:asciiTheme="minorHAnsi" w:hAnsiTheme="minorHAnsi" w:cstheme="minorHAnsi"/>
        </w:rPr>
      </w:pPr>
      <w:r w:rsidRPr="00B77E28">
        <w:rPr>
          <w:rFonts w:asciiTheme="minorHAnsi" w:hAnsiTheme="minorHAnsi" w:cstheme="minorHAnsi"/>
        </w:rPr>
        <w:t xml:space="preserve">AB „Lietuvos geležinkeliai“ (toliau – perkantysis subjektas) vykdo dinaminę pirkimo sistemą </w:t>
      </w:r>
      <w:r w:rsidR="00897490" w:rsidRPr="00897490">
        <w:rPr>
          <w:rFonts w:ascii="Calibri" w:hAnsi="Calibri" w:cs="Calibri"/>
        </w:rPr>
        <w:t xml:space="preserve">Viršutinės kelio konstrukcijos medžiagų </w:t>
      </w:r>
      <w:r w:rsidRPr="00B77E28">
        <w:rPr>
          <w:rFonts w:asciiTheme="minorHAnsi" w:hAnsiTheme="minorHAnsi" w:cstheme="minorHAnsi"/>
        </w:rPr>
        <w:t>pirkimas (toliau – Pirkimas</w:t>
      </w:r>
      <w:r w:rsidR="00B91734">
        <w:rPr>
          <w:rFonts w:asciiTheme="minorHAnsi" w:hAnsiTheme="minorHAnsi" w:cstheme="minorHAnsi"/>
        </w:rPr>
        <w:t>, DPS</w:t>
      </w:r>
      <w:r w:rsidRPr="00B77E28">
        <w:rPr>
          <w:rFonts w:asciiTheme="minorHAnsi" w:hAnsiTheme="minorHAnsi" w:cstheme="minorHAnsi"/>
        </w:rPr>
        <w:t xml:space="preserve">). </w:t>
      </w:r>
    </w:p>
    <w:p w:rsidR="00C019F9" w:rsidRPr="00B77E28" w:rsidRDefault="00C019F9" w:rsidP="00C019F9">
      <w:pPr>
        <w:tabs>
          <w:tab w:val="left" w:pos="6096"/>
          <w:tab w:val="left" w:pos="6663"/>
        </w:tabs>
        <w:ind w:firstLine="426"/>
        <w:rPr>
          <w:rFonts w:asciiTheme="minorHAnsi" w:hAnsiTheme="minorHAnsi" w:cstheme="minorHAnsi"/>
        </w:rPr>
      </w:pPr>
      <w:r w:rsidRPr="00B77E28">
        <w:rPr>
          <w:rFonts w:asciiTheme="minorHAnsi" w:hAnsiTheme="minorHAnsi" w:cstheme="minorHAnsi"/>
        </w:rPr>
        <w:t>Perkantysis subjektas, vadovaudamasis Pirkimo sąlygų 4.3.2 p. paaiškina/patikslina:</w:t>
      </w:r>
    </w:p>
    <w:p w:rsidR="00C019F9" w:rsidRPr="00B77E28" w:rsidRDefault="00C019F9" w:rsidP="00C019F9">
      <w:pPr>
        <w:tabs>
          <w:tab w:val="left" w:pos="6096"/>
          <w:tab w:val="left" w:pos="6663"/>
        </w:tabs>
        <w:ind w:firstLine="426"/>
        <w:rPr>
          <w:rFonts w:asciiTheme="minorHAnsi" w:hAnsiTheme="minorHAnsi" w:cstheme="minorHAnsi"/>
        </w:rPr>
      </w:pPr>
    </w:p>
    <w:tbl>
      <w:tblPr>
        <w:tblW w:w="949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29"/>
        <w:gridCol w:w="4252"/>
        <w:gridCol w:w="4112"/>
      </w:tblGrid>
      <w:tr w:rsidR="00B77E28" w:rsidRPr="00B77E28" w:rsidTr="00D17F4A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77E28" w:rsidRPr="00B77E28" w:rsidRDefault="00B77E28" w:rsidP="00D17F4A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B77E28">
              <w:rPr>
                <w:rFonts w:asciiTheme="minorHAnsi" w:hAnsiTheme="minorHAnsi" w:cstheme="minorHAnsi"/>
                <w:b/>
              </w:rPr>
              <w:t>Eil. Nr.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77E28" w:rsidRPr="00B77E28" w:rsidRDefault="00B77E28" w:rsidP="00D17F4A">
            <w:pPr>
              <w:ind w:firstLine="426"/>
              <w:jc w:val="center"/>
              <w:rPr>
                <w:rFonts w:asciiTheme="minorHAnsi" w:hAnsiTheme="minorHAnsi" w:cstheme="minorHAnsi"/>
                <w:b/>
                <w:vertAlign w:val="superscript"/>
              </w:rPr>
            </w:pPr>
            <w:r w:rsidRPr="00B77E28">
              <w:rPr>
                <w:rFonts w:asciiTheme="minorHAnsi" w:hAnsiTheme="minorHAnsi" w:cstheme="minorHAnsi"/>
                <w:b/>
              </w:rPr>
              <w:t>Klausimas</w:t>
            </w:r>
            <w:r w:rsidRPr="00B77E28">
              <w:rPr>
                <w:rFonts w:asciiTheme="minorHAnsi" w:hAnsiTheme="minorHAnsi" w:cstheme="minorHAnsi"/>
                <w:b/>
                <w:vertAlign w:val="superscript"/>
              </w:rPr>
              <w:t>*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77E28" w:rsidRPr="00B77E28" w:rsidRDefault="00B77E28" w:rsidP="00D17F4A">
            <w:pPr>
              <w:ind w:firstLine="426"/>
              <w:jc w:val="center"/>
              <w:rPr>
                <w:rFonts w:asciiTheme="minorHAnsi" w:hAnsiTheme="minorHAnsi" w:cstheme="minorHAnsi"/>
                <w:b/>
              </w:rPr>
            </w:pPr>
            <w:r w:rsidRPr="00B77E28">
              <w:rPr>
                <w:rFonts w:asciiTheme="minorHAnsi" w:hAnsiTheme="minorHAnsi" w:cstheme="minorHAnsi"/>
                <w:b/>
              </w:rPr>
              <w:t>Atsakymas</w:t>
            </w:r>
          </w:p>
        </w:tc>
      </w:tr>
      <w:tr w:rsidR="00B77E28" w:rsidRPr="00B77E28" w:rsidTr="00D17F4A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7E28" w:rsidRPr="00B77E28" w:rsidRDefault="00B77E28" w:rsidP="00D17F4A">
            <w:pPr>
              <w:ind w:firstLine="426"/>
              <w:jc w:val="center"/>
              <w:rPr>
                <w:rFonts w:asciiTheme="minorHAnsi" w:hAnsiTheme="minorHAnsi" w:cstheme="minorHAnsi"/>
              </w:rPr>
            </w:pPr>
            <w:r w:rsidRPr="00B77E28"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19B1" w:rsidRPr="007F1FF0" w:rsidRDefault="00E76CBF" w:rsidP="00A019B1">
            <w:pPr>
              <w:pStyle w:val="Default"/>
              <w:jc w:val="both"/>
              <w:rPr>
                <w:rFonts w:asciiTheme="minorHAnsi" w:hAnsiTheme="minorHAnsi" w:cstheme="minorHAnsi"/>
                <w:color w:val="auto"/>
              </w:rPr>
            </w:pPr>
            <w:r w:rsidRPr="007F1FF0">
              <w:rPr>
                <w:rFonts w:ascii="Calibri" w:hAnsi="Calibri" w:cs="Calibri"/>
                <w:color w:val="auto"/>
              </w:rPr>
              <w:t>Ar galima sužinoti kokios medžiagos ir kokie jų kiekiai planuojami pirkti?</w:t>
            </w:r>
          </w:p>
          <w:p w:rsidR="00B77E28" w:rsidRPr="00B77E28" w:rsidRDefault="00B77E28" w:rsidP="00A019B1">
            <w:pPr>
              <w:pStyle w:val="Default"/>
              <w:jc w:val="both"/>
              <w:rPr>
                <w:rFonts w:asciiTheme="minorHAnsi" w:hAnsiTheme="minorHAnsi" w:cstheme="minorHAnsi"/>
                <w:color w:val="auto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0EAF" w:rsidRPr="00B77E28" w:rsidRDefault="00897490" w:rsidP="00700554">
            <w:pPr>
              <w:tabs>
                <w:tab w:val="left" w:pos="567"/>
              </w:tabs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Pirkimo sąlygų 1.1. p. nurodyta, kad „&lt;...&gt;</w:t>
            </w:r>
            <w:r w:rsidRPr="00B408F6">
              <w:rPr>
                <w:rFonts w:ascii="Calibri" w:eastAsia="Calibri" w:hAnsi="Calibri" w:cs="Calibri"/>
                <w:color w:val="000000"/>
              </w:rPr>
              <w:t xml:space="preserve">numato įgyti </w:t>
            </w:r>
            <w:r w:rsidRPr="00012E20">
              <w:rPr>
                <w:rFonts w:ascii="Calibri" w:eastAsia="Calibri" w:hAnsi="Calibri" w:cs="Calibri"/>
                <w:color w:val="000000"/>
              </w:rPr>
              <w:t>b</w:t>
            </w:r>
            <w:r w:rsidRPr="00012E20">
              <w:rPr>
                <w:rFonts w:ascii="Calibri" w:hAnsi="Calibri" w:cs="Calibri"/>
              </w:rPr>
              <w:t>ėgių kelio metalines tvirtinimo detales,  bėgių kelio izoliuojančiasias (amortizuojančiasias) detales, iešminę (GOST) produkciją, kurios skirtos naudojimui geležinkelio keliuose, kurių vėžės plotis 1520 mm ir didžiausia riedmenų ašies apkrova 25 t.</w:t>
            </w:r>
            <w:r>
              <w:rPr>
                <w:rFonts w:ascii="Calibri" w:hAnsi="Calibri" w:cs="Calibri"/>
              </w:rPr>
              <w:t xml:space="preserve">“, </w:t>
            </w:r>
            <w:r w:rsidRPr="00B408F6">
              <w:rPr>
                <w:rFonts w:ascii="Calibri" w:hAnsi="Calibri" w:cs="Calibri"/>
              </w:rPr>
              <w:t>5.1.</w:t>
            </w:r>
            <w:r>
              <w:rPr>
                <w:rFonts w:ascii="Calibri" w:hAnsi="Calibri" w:cs="Calibri"/>
              </w:rPr>
              <w:t xml:space="preserve"> p.</w:t>
            </w:r>
            <w:r w:rsidRPr="00B408F6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„</w:t>
            </w:r>
            <w:r w:rsidRPr="00B408F6">
              <w:rPr>
                <w:rFonts w:ascii="Calibri" w:hAnsi="Calibri" w:cs="Calibri"/>
              </w:rPr>
              <w:t>Aprašytas Pirkimo objekto pobūdis</w:t>
            </w:r>
            <w:bookmarkStart w:id="1" w:name="_Hlk485624931"/>
            <w:r w:rsidRPr="00B408F6">
              <w:rPr>
                <w:rFonts w:ascii="Calibri" w:hAnsi="Calibri" w:cs="Calibri"/>
              </w:rPr>
              <w:t xml:space="preserve"> pateikiamas šių dokumentų 1 pried</w:t>
            </w:r>
            <w:bookmarkEnd w:id="1"/>
            <w:r w:rsidRPr="00B408F6">
              <w:rPr>
                <w:rFonts w:ascii="Calibri" w:hAnsi="Calibri" w:cs="Calibri"/>
              </w:rPr>
              <w:t xml:space="preserve">e. </w:t>
            </w:r>
            <w:r w:rsidRPr="00B408F6">
              <w:rPr>
                <w:rFonts w:ascii="Calibri" w:hAnsi="Calibri"/>
              </w:rPr>
              <w:t>Konkretūs reikalavimai įsigyjamam Pirkimo objektui bus pateikiami konkretaus pirkimo, vykdomo DPS pagrindu, dokumentuose.</w:t>
            </w:r>
            <w:r>
              <w:rPr>
                <w:rFonts w:ascii="Calibri" w:hAnsi="Calibri"/>
              </w:rPr>
              <w:t>“</w:t>
            </w:r>
          </w:p>
        </w:tc>
      </w:tr>
    </w:tbl>
    <w:p w:rsidR="00C019F9" w:rsidRPr="00B77E28" w:rsidRDefault="00C019F9" w:rsidP="00C019F9">
      <w:pPr>
        <w:tabs>
          <w:tab w:val="left" w:pos="6096"/>
          <w:tab w:val="left" w:pos="6663"/>
        </w:tabs>
        <w:ind w:firstLine="426"/>
        <w:rPr>
          <w:rFonts w:asciiTheme="minorHAnsi" w:hAnsiTheme="minorHAnsi" w:cstheme="minorHAnsi"/>
        </w:rPr>
      </w:pPr>
    </w:p>
    <w:p w:rsidR="00B77E28" w:rsidRPr="00B77E28" w:rsidRDefault="00B77E28" w:rsidP="00B77E28">
      <w:pPr>
        <w:ind w:firstLine="426"/>
        <w:rPr>
          <w:rFonts w:asciiTheme="minorHAnsi" w:hAnsiTheme="minorHAnsi" w:cstheme="minorHAnsi"/>
          <w:noProof/>
        </w:rPr>
      </w:pPr>
      <w:r w:rsidRPr="00B77E28">
        <w:rPr>
          <w:rFonts w:asciiTheme="minorHAnsi" w:hAnsiTheme="minorHAnsi" w:cstheme="minorHAnsi"/>
          <w:b/>
          <w:bCs/>
          <w:noProof/>
        </w:rPr>
        <w:t xml:space="preserve">* </w:t>
      </w:r>
      <w:r w:rsidRPr="00B77E28">
        <w:rPr>
          <w:rFonts w:asciiTheme="minorHAnsi" w:hAnsiTheme="minorHAnsi" w:cstheme="minorHAnsi"/>
          <w:bCs/>
          <w:noProof/>
        </w:rPr>
        <w:t>Suinteresuoto</w:t>
      </w:r>
      <w:r w:rsidRPr="00B77E28">
        <w:rPr>
          <w:rFonts w:asciiTheme="minorHAnsi" w:hAnsiTheme="minorHAnsi" w:cstheme="minorHAnsi"/>
          <w:b/>
          <w:bCs/>
          <w:noProof/>
        </w:rPr>
        <w:t xml:space="preserve"> </w:t>
      </w:r>
      <w:r w:rsidRPr="00B77E28">
        <w:rPr>
          <w:rFonts w:asciiTheme="minorHAnsi" w:hAnsiTheme="minorHAnsi" w:cstheme="minorHAnsi"/>
          <w:noProof/>
        </w:rPr>
        <w:t xml:space="preserve">tiekėjo prašymas paaiškinti/patikslinti Pirkimo sąlygas tekstas neredaguotas. </w:t>
      </w:r>
    </w:p>
    <w:p w:rsidR="00B77E28" w:rsidRDefault="00B77E28" w:rsidP="00C019F9">
      <w:pPr>
        <w:tabs>
          <w:tab w:val="left" w:pos="6096"/>
          <w:tab w:val="left" w:pos="6663"/>
        </w:tabs>
        <w:ind w:firstLine="426"/>
        <w:rPr>
          <w:rFonts w:asciiTheme="minorHAnsi" w:hAnsiTheme="minorHAnsi" w:cstheme="minorHAnsi"/>
        </w:rPr>
      </w:pPr>
    </w:p>
    <w:p w:rsidR="00A40413" w:rsidRDefault="00A40413" w:rsidP="00C019F9">
      <w:pPr>
        <w:tabs>
          <w:tab w:val="left" w:pos="6096"/>
          <w:tab w:val="left" w:pos="6663"/>
        </w:tabs>
        <w:ind w:firstLine="426"/>
        <w:rPr>
          <w:rFonts w:asciiTheme="minorHAnsi" w:hAnsiTheme="minorHAnsi" w:cstheme="minorHAnsi"/>
        </w:rPr>
      </w:pPr>
    </w:p>
    <w:p w:rsidR="00A40413" w:rsidRDefault="00A40413" w:rsidP="00C019F9">
      <w:pPr>
        <w:tabs>
          <w:tab w:val="left" w:pos="6096"/>
          <w:tab w:val="left" w:pos="6663"/>
        </w:tabs>
        <w:ind w:firstLine="426"/>
        <w:rPr>
          <w:rFonts w:asciiTheme="minorHAnsi" w:hAnsiTheme="minorHAnsi" w:cstheme="minorHAnsi"/>
        </w:rPr>
      </w:pPr>
    </w:p>
    <w:p w:rsidR="00B35D9B" w:rsidRDefault="00B35D9B" w:rsidP="00C019F9">
      <w:pPr>
        <w:tabs>
          <w:tab w:val="left" w:pos="6096"/>
          <w:tab w:val="left" w:pos="6663"/>
        </w:tabs>
        <w:ind w:firstLine="426"/>
        <w:rPr>
          <w:rFonts w:asciiTheme="minorHAnsi" w:hAnsiTheme="minorHAnsi" w:cstheme="minorHAnsi"/>
        </w:rPr>
      </w:pPr>
    </w:p>
    <w:p w:rsidR="00B35D9B" w:rsidRPr="00B35D9B" w:rsidRDefault="00B35D9B" w:rsidP="00B35D9B">
      <w:pPr>
        <w:tabs>
          <w:tab w:val="left" w:pos="6096"/>
          <w:tab w:val="left" w:pos="6663"/>
        </w:tabs>
        <w:ind w:firstLine="426"/>
        <w:rPr>
          <w:rFonts w:asciiTheme="minorHAnsi" w:hAnsiTheme="minorHAnsi" w:cstheme="minorHAnsi"/>
        </w:rPr>
      </w:pPr>
    </w:p>
    <w:p w:rsidR="00B35D9B" w:rsidRPr="00B35D9B" w:rsidRDefault="00B35D9B" w:rsidP="00B35D9B">
      <w:pPr>
        <w:tabs>
          <w:tab w:val="left" w:pos="6096"/>
          <w:tab w:val="left" w:pos="6663"/>
        </w:tabs>
        <w:ind w:firstLine="426"/>
        <w:rPr>
          <w:rFonts w:asciiTheme="minorHAnsi" w:hAnsiTheme="minorHAnsi" w:cstheme="minorHAnsi"/>
        </w:rPr>
      </w:pPr>
      <w:r w:rsidRPr="00B35D9B">
        <w:rPr>
          <w:rFonts w:asciiTheme="minorHAnsi" w:hAnsiTheme="minorHAnsi" w:cstheme="minorHAnsi"/>
        </w:rPr>
        <w:t>AB „Lietuvos geležinkeliai“</w:t>
      </w:r>
    </w:p>
    <w:p w:rsidR="00B35D9B" w:rsidRPr="00B35D9B" w:rsidRDefault="00B35D9B" w:rsidP="00B35D9B">
      <w:pPr>
        <w:tabs>
          <w:tab w:val="left" w:pos="6096"/>
          <w:tab w:val="left" w:pos="6663"/>
        </w:tabs>
        <w:ind w:firstLine="426"/>
        <w:rPr>
          <w:rFonts w:asciiTheme="minorHAnsi" w:hAnsiTheme="minorHAnsi" w:cstheme="minorHAnsi"/>
        </w:rPr>
      </w:pPr>
      <w:r w:rsidRPr="00B35D9B">
        <w:rPr>
          <w:rFonts w:asciiTheme="minorHAnsi" w:hAnsiTheme="minorHAnsi" w:cstheme="minorHAnsi"/>
        </w:rPr>
        <w:t xml:space="preserve">Pirkimų komisijos pirmininkas                </w:t>
      </w:r>
      <w:r w:rsidRPr="00B35D9B">
        <w:rPr>
          <w:rFonts w:asciiTheme="minorHAnsi" w:hAnsiTheme="minorHAnsi" w:cstheme="minorHAnsi"/>
        </w:rPr>
        <w:tab/>
      </w:r>
      <w:r w:rsidRPr="00B35D9B">
        <w:rPr>
          <w:rFonts w:asciiTheme="minorHAnsi" w:hAnsiTheme="minorHAnsi" w:cstheme="minorHAnsi"/>
        </w:rPr>
        <w:tab/>
        <w:t xml:space="preserve"> Dominykas Jankevičius</w:t>
      </w:r>
    </w:p>
    <w:p w:rsidR="00B35D9B" w:rsidRPr="00B35D9B" w:rsidRDefault="00B35D9B" w:rsidP="00B35D9B">
      <w:pPr>
        <w:tabs>
          <w:tab w:val="left" w:pos="6096"/>
          <w:tab w:val="left" w:pos="6663"/>
        </w:tabs>
        <w:ind w:firstLine="426"/>
        <w:rPr>
          <w:rFonts w:asciiTheme="minorHAnsi" w:hAnsiTheme="minorHAnsi" w:cstheme="minorHAnsi"/>
        </w:rPr>
      </w:pPr>
    </w:p>
    <w:p w:rsidR="00B35D9B" w:rsidRPr="00B35D9B" w:rsidRDefault="00B35D9B" w:rsidP="00B35D9B">
      <w:pPr>
        <w:tabs>
          <w:tab w:val="left" w:pos="6096"/>
          <w:tab w:val="left" w:pos="6663"/>
        </w:tabs>
        <w:ind w:firstLine="426"/>
        <w:rPr>
          <w:rFonts w:asciiTheme="minorHAnsi" w:hAnsiTheme="minorHAnsi" w:cstheme="minorHAnsi"/>
        </w:rPr>
      </w:pPr>
    </w:p>
    <w:p w:rsidR="00B35D9B" w:rsidRPr="00B77E28" w:rsidRDefault="00B35D9B" w:rsidP="00C019F9">
      <w:pPr>
        <w:tabs>
          <w:tab w:val="left" w:pos="6096"/>
          <w:tab w:val="left" w:pos="6663"/>
        </w:tabs>
        <w:ind w:firstLine="426"/>
        <w:rPr>
          <w:rFonts w:asciiTheme="minorHAnsi" w:hAnsiTheme="minorHAnsi" w:cstheme="minorHAnsi"/>
        </w:rPr>
      </w:pPr>
    </w:p>
    <w:sectPr w:rsidR="00B35D9B" w:rsidRPr="00B77E28" w:rsidSect="00541257">
      <w:headerReference w:type="default" r:id="rId9"/>
      <w:footerReference w:type="default" r:id="rId10"/>
      <w:pgSz w:w="11906" w:h="16838"/>
      <w:pgMar w:top="132" w:right="567" w:bottom="851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43F76" w:rsidRDefault="00043F76">
      <w:r>
        <w:separator/>
      </w:r>
    </w:p>
  </w:endnote>
  <w:endnote w:type="continuationSeparator" w:id="0">
    <w:p w:rsidR="00043F76" w:rsidRDefault="00043F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LT">
    <w:altName w:val="Courier New"/>
    <w:charset w:val="00"/>
    <w:family w:val="swiss"/>
    <w:pitch w:val="variable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TimesLT">
    <w:altName w:val="Times New Roman"/>
    <w:charset w:val="BA"/>
    <w:family w:val="roman"/>
    <w:pitch w:val="variable"/>
    <w:sig w:usb0="00000001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41825" w:rsidRDefault="00B858FE">
    <w:pPr>
      <w:pStyle w:val="Footer"/>
      <w:ind w:right="360"/>
    </w:pPr>
    <w:r>
      <w:rPr>
        <w:noProof/>
        <w:lang w:eastAsia="lt-LT"/>
      </w:rPr>
      <mc:AlternateContent>
        <mc:Choice Requires="wps">
          <w:drawing>
            <wp:anchor distT="0" distB="0" distL="0" distR="0" simplePos="0" relativeHeight="251657728" behindDoc="0" locked="0" layoutInCell="1" allowOverlap="1" wp14:anchorId="5FD01C21" wp14:editId="4DD4150C">
              <wp:simplePos x="0" y="0"/>
              <wp:positionH relativeFrom="page">
                <wp:posOffset>7123430</wp:posOffset>
              </wp:positionH>
              <wp:positionV relativeFrom="paragraph">
                <wp:posOffset>635</wp:posOffset>
              </wp:positionV>
              <wp:extent cx="76200" cy="174625"/>
              <wp:effectExtent l="8255" t="635" r="1270" b="5715"/>
              <wp:wrapSquare wrapText="largest"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6200" cy="17462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41825" w:rsidRDefault="00D41825">
                          <w:pPr>
                            <w:pStyle w:val="Footer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FD01C21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60.9pt;margin-top:.05pt;width:6pt;height:13.75pt;z-index: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" stroked="f">
              <v:fill opacity="0"/>
              <v:textbox inset="0,0,0,0">
                <w:txbxContent>
                  <w:p w:rsidR="00D41825" w:rsidRDefault="00D41825">
                    <w:pPr>
                      <w:pStyle w:val="Footer"/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43F76" w:rsidRDefault="00043F76">
      <w:r>
        <w:separator/>
      </w:r>
    </w:p>
  </w:footnote>
  <w:footnote w:type="continuationSeparator" w:id="0">
    <w:p w:rsidR="00043F76" w:rsidRDefault="00043F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41825" w:rsidRDefault="00D41825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E32463">
      <w:rPr>
        <w:noProof/>
      </w:rPr>
      <w:t>2</w:t>
    </w:r>
    <w:r>
      <w:rPr>
        <w:noProof/>
      </w:rPr>
      <w:fldChar w:fldCharType="end"/>
    </w:r>
  </w:p>
  <w:p w:rsidR="00D41825" w:rsidRDefault="00D4182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3132" w:hanging="432"/>
      </w:pPr>
    </w:lvl>
    <w:lvl w:ilvl="1">
      <w:start w:val="1"/>
      <w:numFmt w:val="decimal"/>
      <w:pStyle w:val="Heading2"/>
      <w:suff w:val="space"/>
      <w:lvlText w:val="%1.%2."/>
      <w:lvlJc w:val="left"/>
      <w:pPr>
        <w:tabs>
          <w:tab w:val="num" w:pos="0"/>
        </w:tabs>
        <w:ind w:left="180" w:firstLine="720"/>
      </w:pPr>
      <w:rPr>
        <w:b w:val="0"/>
        <w:bCs/>
        <w:i w:val="0"/>
      </w:rPr>
    </w:lvl>
    <w:lvl w:ilvl="2">
      <w:numFmt w:val="decimal"/>
      <w:pStyle w:val="Heading3"/>
      <w:suff w:val="space"/>
      <w:lvlText w:val="%1.%2.%3."/>
      <w:lvlJc w:val="left"/>
      <w:pPr>
        <w:tabs>
          <w:tab w:val="num" w:pos="0"/>
        </w:tabs>
        <w:ind w:left="1260" w:firstLine="720"/>
      </w:pPr>
      <w:rPr>
        <w:b w:val="0"/>
        <w:bCs/>
        <w:i w:val="0"/>
      </w:rPr>
    </w:lvl>
    <w:lvl w:ilvl="3">
      <w:numFmt w:val="decimal"/>
      <w:pStyle w:val="Heading4"/>
      <w:lvlText w:val="%1.%2.%3.%4"/>
      <w:lvlJc w:val="left"/>
      <w:pPr>
        <w:tabs>
          <w:tab w:val="num" w:pos="1584"/>
        </w:tabs>
        <w:ind w:left="1584" w:hanging="864"/>
      </w:pPr>
      <w:rPr>
        <w:b w:val="0"/>
        <w:bCs/>
      </w:rPr>
    </w:lvl>
    <w:lvl w:ilvl="4">
      <w:numFmt w:val="decimal"/>
      <w:pStyle w:val="Heading5"/>
      <w:lvlText w:val="%1.%2.%3.%4.%5"/>
      <w:lvlJc w:val="left"/>
      <w:pPr>
        <w:tabs>
          <w:tab w:val="num" w:pos="1728"/>
        </w:tabs>
        <w:ind w:left="1728" w:hanging="1008"/>
      </w:pPr>
    </w:lvl>
    <w:lvl w:ilvl="5">
      <w:start w:val="51260"/>
      <w:numFmt w:val="decimal"/>
      <w:pStyle w:val="Heading6"/>
      <w:lvlText w:val="%1.%2.%3.%4.%5.%6"/>
      <w:lvlJc w:val="left"/>
      <w:pPr>
        <w:tabs>
          <w:tab w:val="num" w:pos="1872"/>
        </w:tabs>
        <w:ind w:left="1872" w:hanging="1152"/>
      </w:pPr>
    </w:lvl>
    <w:lvl w:ilvl="6">
      <w:start w:val="56656"/>
      <w:numFmt w:val="decimal"/>
      <w:pStyle w:val="Heading7"/>
      <w:lvlText w:val="%1.%2.%3.%4.%5.%6.%7"/>
      <w:lvlJc w:val="left"/>
      <w:pPr>
        <w:tabs>
          <w:tab w:val="num" w:pos="2016"/>
        </w:tabs>
        <w:ind w:left="2016" w:hanging="1296"/>
      </w:pPr>
    </w:lvl>
    <w:lvl w:ilvl="7">
      <w:start w:val="396"/>
      <w:numFmt w:val="decimal"/>
      <w:pStyle w:val="Heading8"/>
      <w:lvlText w:val="%1.%2.%3.%4.%5.%6.%7.%8"/>
      <w:lvlJc w:val="left"/>
      <w:pPr>
        <w:tabs>
          <w:tab w:val="num" w:pos="2160"/>
        </w:tabs>
        <w:ind w:left="2160" w:hanging="1440"/>
      </w:pPr>
    </w:lvl>
    <w:lvl w:ilvl="8">
      <w:start w:val="2920"/>
      <w:numFmt w:val="decimal"/>
      <w:pStyle w:val="Heading9"/>
      <w:lvlText w:val="%1.%2.%3.%4.%5.%6.%7.%8.%9"/>
      <w:lvlJc w:val="left"/>
      <w:pPr>
        <w:tabs>
          <w:tab w:val="num" w:pos="2304"/>
        </w:tabs>
        <w:ind w:left="2304" w:hanging="1584"/>
      </w:pPr>
    </w:lvl>
  </w:abstractNum>
  <w:abstractNum w:abstractNumId="1" w15:restartNumberingAfterBreak="0">
    <w:nsid w:val="00000002"/>
    <w:multiLevelType w:val="singleLevel"/>
    <w:tmpl w:val="00000002"/>
    <w:name w:val="WW8Num2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0000003"/>
    <w:multiLevelType w:val="singleLevel"/>
    <w:tmpl w:val="00000003"/>
    <w:name w:val="WW8Num2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0000004"/>
    <w:multiLevelType w:val="multilevel"/>
    <w:tmpl w:val="00000004"/>
    <w:name w:val="WW8Num30"/>
    <w:lvl w:ilvl="0">
      <w:start w:val="1"/>
      <w:numFmt w:val="decimal"/>
      <w:pStyle w:val="StyleHeading112ptBold"/>
      <w:suff w:val="space"/>
      <w:lvlText w:val="%1."/>
      <w:lvlJc w:val="left"/>
      <w:pPr>
        <w:tabs>
          <w:tab w:val="num" w:pos="0"/>
        </w:tabs>
        <w:ind w:left="3132" w:hanging="432"/>
      </w:p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180" w:firstLine="720"/>
      </w:pPr>
      <w:rPr>
        <w:b w:val="0"/>
        <w:bCs/>
        <w:i w:val="0"/>
      </w:rPr>
    </w:lvl>
    <w:lvl w:ilvl="2">
      <w:numFmt w:val="decimal"/>
      <w:suff w:val="space"/>
      <w:lvlText w:val="%1.%2.%3."/>
      <w:lvlJc w:val="left"/>
      <w:pPr>
        <w:tabs>
          <w:tab w:val="num" w:pos="0"/>
        </w:tabs>
        <w:ind w:left="1260" w:firstLine="720"/>
      </w:pPr>
      <w:rPr>
        <w:b w:val="0"/>
        <w:bCs/>
        <w:i w:val="0"/>
      </w:rPr>
    </w:lvl>
    <w:lvl w:ilvl="3">
      <w:numFmt w:val="decimal"/>
      <w:lvlText w:val="%1.%2.%3.%4"/>
      <w:lvlJc w:val="left"/>
      <w:pPr>
        <w:tabs>
          <w:tab w:val="num" w:pos="1584"/>
        </w:tabs>
        <w:ind w:left="1584" w:hanging="864"/>
      </w:pPr>
      <w:rPr>
        <w:b w:val="0"/>
        <w:bCs/>
      </w:rPr>
    </w:lvl>
    <w:lvl w:ilvl="4">
      <w:numFmt w:val="decimal"/>
      <w:lvlText w:val="%1.%2.%3.%4.%5"/>
      <w:lvlJc w:val="left"/>
      <w:pPr>
        <w:tabs>
          <w:tab w:val="num" w:pos="1728"/>
        </w:tabs>
        <w:ind w:left="1728" w:hanging="1008"/>
      </w:pPr>
    </w:lvl>
    <w:lvl w:ilvl="5">
      <w:start w:val="51260"/>
      <w:numFmt w:val="decimal"/>
      <w:lvlText w:val="%1.%2.%3.%4.%5.%6"/>
      <w:lvlJc w:val="left"/>
      <w:pPr>
        <w:tabs>
          <w:tab w:val="num" w:pos="1872"/>
        </w:tabs>
        <w:ind w:left="1872" w:hanging="1152"/>
      </w:pPr>
    </w:lvl>
    <w:lvl w:ilvl="6">
      <w:start w:val="56656"/>
      <w:numFmt w:val="decimal"/>
      <w:lvlText w:val="%1.%2.%3.%4.%5.%6.%7"/>
      <w:lvlJc w:val="left"/>
      <w:pPr>
        <w:tabs>
          <w:tab w:val="num" w:pos="2016"/>
        </w:tabs>
        <w:ind w:left="2016" w:hanging="1296"/>
      </w:pPr>
    </w:lvl>
    <w:lvl w:ilvl="7">
      <w:start w:val="396"/>
      <w:numFmt w:val="decimal"/>
      <w:lvlText w:val="%1.%2.%3.%4.%5.%6.%7.%8"/>
      <w:lvlJc w:val="left"/>
      <w:pPr>
        <w:tabs>
          <w:tab w:val="num" w:pos="2160"/>
        </w:tabs>
        <w:ind w:left="2160" w:hanging="1440"/>
      </w:pPr>
    </w:lvl>
    <w:lvl w:ilvl="8">
      <w:start w:val="2920"/>
      <w:numFmt w:val="decimal"/>
      <w:lvlText w:val="%1.%2.%3.%4.%5.%6.%7.%8.%9"/>
      <w:lvlJc w:val="left"/>
      <w:pPr>
        <w:tabs>
          <w:tab w:val="num" w:pos="2304"/>
        </w:tabs>
        <w:ind w:left="2304" w:hanging="1584"/>
      </w:pPr>
    </w:lvl>
  </w:abstractNum>
  <w:abstractNum w:abstractNumId="4" w15:restartNumberingAfterBreak="0">
    <w:nsid w:val="00532833"/>
    <w:multiLevelType w:val="hybridMultilevel"/>
    <w:tmpl w:val="4A8E85A8"/>
    <w:lvl w:ilvl="0" w:tplc="7B526D2A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048C2952"/>
    <w:multiLevelType w:val="hybridMultilevel"/>
    <w:tmpl w:val="042ED0E6"/>
    <w:lvl w:ilvl="0" w:tplc="A1CEEC3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0562367B"/>
    <w:multiLevelType w:val="hybridMultilevel"/>
    <w:tmpl w:val="36B06466"/>
    <w:lvl w:ilvl="0" w:tplc="331AB90E">
      <w:start w:val="1"/>
      <w:numFmt w:val="decimal"/>
      <w:lvlText w:val="%1."/>
      <w:lvlJc w:val="left"/>
      <w:pPr>
        <w:ind w:left="1069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086A7C9C"/>
    <w:multiLevelType w:val="hybridMultilevel"/>
    <w:tmpl w:val="872C22CC"/>
    <w:lvl w:ilvl="0" w:tplc="71B0EAB2">
      <w:start w:val="1"/>
      <w:numFmt w:val="decimal"/>
      <w:lvlText w:val="%1."/>
      <w:lvlJc w:val="left"/>
      <w:pPr>
        <w:ind w:left="840" w:hanging="840"/>
      </w:pPr>
      <w:rPr>
        <w:rFonts w:ascii="Times New Roman" w:eastAsia="SimSun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13817879"/>
    <w:multiLevelType w:val="hybridMultilevel"/>
    <w:tmpl w:val="BD3052F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91336C7"/>
    <w:multiLevelType w:val="hybridMultilevel"/>
    <w:tmpl w:val="3ED6F8B0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0" w15:restartNumberingAfterBreak="0">
    <w:nsid w:val="1E1D0289"/>
    <w:multiLevelType w:val="multilevel"/>
    <w:tmpl w:val="F92A6EB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1E5139C1"/>
    <w:multiLevelType w:val="hybridMultilevel"/>
    <w:tmpl w:val="F13E8BB4"/>
    <w:lvl w:ilvl="0" w:tplc="1068C88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200D4AE2"/>
    <w:multiLevelType w:val="hybridMultilevel"/>
    <w:tmpl w:val="AFE675BE"/>
    <w:lvl w:ilvl="0" w:tplc="8EAAB6DA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/>
        <w:i w:val="0"/>
      </w:rPr>
    </w:lvl>
    <w:lvl w:ilvl="1" w:tplc="04090019">
      <w:start w:val="1"/>
      <w:numFmt w:val="lowerLetter"/>
      <w:lvlText w:val="%2."/>
      <w:lvlJc w:val="left"/>
      <w:pPr>
        <w:ind w:left="1648" w:hanging="360"/>
      </w:pPr>
    </w:lvl>
    <w:lvl w:ilvl="2" w:tplc="0409001B">
      <w:start w:val="1"/>
      <w:numFmt w:val="lowerRoman"/>
      <w:lvlText w:val="%3."/>
      <w:lvlJc w:val="right"/>
      <w:pPr>
        <w:ind w:left="2368" w:hanging="180"/>
      </w:pPr>
    </w:lvl>
    <w:lvl w:ilvl="3" w:tplc="0409000F">
      <w:start w:val="1"/>
      <w:numFmt w:val="decimal"/>
      <w:lvlText w:val="%4."/>
      <w:lvlJc w:val="left"/>
      <w:pPr>
        <w:ind w:left="3088" w:hanging="360"/>
      </w:pPr>
    </w:lvl>
    <w:lvl w:ilvl="4" w:tplc="04090019">
      <w:start w:val="1"/>
      <w:numFmt w:val="lowerLetter"/>
      <w:lvlText w:val="%5."/>
      <w:lvlJc w:val="left"/>
      <w:pPr>
        <w:ind w:left="3808" w:hanging="360"/>
      </w:pPr>
    </w:lvl>
    <w:lvl w:ilvl="5" w:tplc="0409001B">
      <w:start w:val="1"/>
      <w:numFmt w:val="lowerRoman"/>
      <w:lvlText w:val="%6."/>
      <w:lvlJc w:val="right"/>
      <w:pPr>
        <w:ind w:left="4528" w:hanging="180"/>
      </w:pPr>
    </w:lvl>
    <w:lvl w:ilvl="6" w:tplc="0409000F">
      <w:start w:val="1"/>
      <w:numFmt w:val="decimal"/>
      <w:lvlText w:val="%7."/>
      <w:lvlJc w:val="left"/>
      <w:pPr>
        <w:ind w:left="5248" w:hanging="360"/>
      </w:pPr>
    </w:lvl>
    <w:lvl w:ilvl="7" w:tplc="04090019">
      <w:start w:val="1"/>
      <w:numFmt w:val="lowerLetter"/>
      <w:lvlText w:val="%8."/>
      <w:lvlJc w:val="left"/>
      <w:pPr>
        <w:ind w:left="5968" w:hanging="360"/>
      </w:pPr>
    </w:lvl>
    <w:lvl w:ilvl="8" w:tplc="0409001B">
      <w:start w:val="1"/>
      <w:numFmt w:val="lowerRoman"/>
      <w:lvlText w:val="%9."/>
      <w:lvlJc w:val="right"/>
      <w:pPr>
        <w:ind w:left="6688" w:hanging="180"/>
      </w:pPr>
    </w:lvl>
  </w:abstractNum>
  <w:abstractNum w:abstractNumId="13" w15:restartNumberingAfterBreak="0">
    <w:nsid w:val="21AF7EF4"/>
    <w:multiLevelType w:val="multilevel"/>
    <w:tmpl w:val="6DD02D36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46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86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2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4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02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8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06" w:hanging="1800"/>
      </w:pPr>
      <w:rPr>
        <w:rFonts w:hint="default"/>
      </w:rPr>
    </w:lvl>
  </w:abstractNum>
  <w:abstractNum w:abstractNumId="14" w15:restartNumberingAfterBreak="0">
    <w:nsid w:val="2B98328A"/>
    <w:multiLevelType w:val="hybridMultilevel"/>
    <w:tmpl w:val="36B06466"/>
    <w:lvl w:ilvl="0" w:tplc="331AB90E">
      <w:start w:val="1"/>
      <w:numFmt w:val="decimal"/>
      <w:lvlText w:val="%1."/>
      <w:lvlJc w:val="left"/>
      <w:pPr>
        <w:ind w:left="1069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2CBF46DF"/>
    <w:multiLevelType w:val="hybridMultilevel"/>
    <w:tmpl w:val="9AC88C98"/>
    <w:lvl w:ilvl="0" w:tplc="E57E95A0">
      <w:start w:val="1"/>
      <w:numFmt w:val="decimal"/>
      <w:lvlText w:val="%1."/>
      <w:lvlJc w:val="left"/>
      <w:pPr>
        <w:ind w:left="1211" w:hanging="360"/>
      </w:pPr>
      <w:rPr>
        <w:rFonts w:eastAsia="Times New Roman" w:hint="default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 w15:restartNumberingAfterBreak="0">
    <w:nsid w:val="2D500B8F"/>
    <w:multiLevelType w:val="multilevel"/>
    <w:tmpl w:val="3A6CB4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7" w15:restartNumberingAfterBreak="0">
    <w:nsid w:val="3B707506"/>
    <w:multiLevelType w:val="hybridMultilevel"/>
    <w:tmpl w:val="042ED0E6"/>
    <w:lvl w:ilvl="0" w:tplc="A1CEEC3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3D1057F0"/>
    <w:multiLevelType w:val="hybridMultilevel"/>
    <w:tmpl w:val="4E849E3E"/>
    <w:lvl w:ilvl="0" w:tplc="0B46E27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4D975B20"/>
    <w:multiLevelType w:val="hybridMultilevel"/>
    <w:tmpl w:val="9DC873E0"/>
    <w:lvl w:ilvl="0" w:tplc="CB82B012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52C93559"/>
    <w:multiLevelType w:val="hybridMultilevel"/>
    <w:tmpl w:val="C9E29854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1" w15:restartNumberingAfterBreak="0">
    <w:nsid w:val="62F406B0"/>
    <w:multiLevelType w:val="hybridMultilevel"/>
    <w:tmpl w:val="042ED0E6"/>
    <w:lvl w:ilvl="0" w:tplc="A1CEEC3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6C861BC0"/>
    <w:multiLevelType w:val="hybridMultilevel"/>
    <w:tmpl w:val="6868E116"/>
    <w:lvl w:ilvl="0" w:tplc="8272F52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7B1930EA"/>
    <w:multiLevelType w:val="hybridMultilevel"/>
    <w:tmpl w:val="D4987776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7C244115"/>
    <w:multiLevelType w:val="hybridMultilevel"/>
    <w:tmpl w:val="F13E8BB4"/>
    <w:lvl w:ilvl="0" w:tplc="1068C88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 w15:restartNumberingAfterBreak="0">
    <w:nsid w:val="7EFC54CC"/>
    <w:multiLevelType w:val="hybridMultilevel"/>
    <w:tmpl w:val="042ED0E6"/>
    <w:lvl w:ilvl="0" w:tplc="A1CEEC3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3"/>
  </w:num>
  <w:num w:numId="3">
    <w:abstractNumId w:val="11"/>
  </w:num>
  <w:num w:numId="4">
    <w:abstractNumId w:val="24"/>
  </w:num>
  <w:num w:numId="5">
    <w:abstractNumId w:val="10"/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13"/>
  </w:num>
  <w:num w:numId="10">
    <w:abstractNumId w:val="8"/>
  </w:num>
  <w:num w:numId="11">
    <w:abstractNumId w:val="16"/>
  </w:num>
  <w:num w:numId="12">
    <w:abstractNumId w:val="9"/>
  </w:num>
  <w:num w:numId="13">
    <w:abstractNumId w:val="22"/>
  </w:num>
  <w:num w:numId="14">
    <w:abstractNumId w:val="4"/>
  </w:num>
  <w:num w:numId="15">
    <w:abstractNumId w:val="20"/>
  </w:num>
  <w:num w:numId="16">
    <w:abstractNumId w:val="6"/>
  </w:num>
  <w:num w:numId="17">
    <w:abstractNumId w:val="25"/>
  </w:num>
  <w:num w:numId="18">
    <w:abstractNumId w:val="21"/>
  </w:num>
  <w:num w:numId="19">
    <w:abstractNumId w:val="14"/>
  </w:num>
  <w:num w:numId="20">
    <w:abstractNumId w:val="5"/>
  </w:num>
  <w:num w:numId="21">
    <w:abstractNumId w:val="17"/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5"/>
  </w:num>
  <w:num w:numId="24">
    <w:abstractNumId w:val="18"/>
  </w:num>
  <w:num w:numId="25">
    <w:abstractNumId w:val="1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96"/>
  <w:defaultTableStyle w:val="Normal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6584"/>
    <w:rsid w:val="0000154B"/>
    <w:rsid w:val="0000159A"/>
    <w:rsid w:val="00005385"/>
    <w:rsid w:val="00005EC2"/>
    <w:rsid w:val="000075BC"/>
    <w:rsid w:val="000076D9"/>
    <w:rsid w:val="00011C5F"/>
    <w:rsid w:val="000163AB"/>
    <w:rsid w:val="00016FB5"/>
    <w:rsid w:val="000178E5"/>
    <w:rsid w:val="00021146"/>
    <w:rsid w:val="00021522"/>
    <w:rsid w:val="00022F88"/>
    <w:rsid w:val="00024F39"/>
    <w:rsid w:val="00025AB3"/>
    <w:rsid w:val="00026095"/>
    <w:rsid w:val="00026315"/>
    <w:rsid w:val="00027981"/>
    <w:rsid w:val="00030B17"/>
    <w:rsid w:val="0003116E"/>
    <w:rsid w:val="00031AC4"/>
    <w:rsid w:val="0003258D"/>
    <w:rsid w:val="00032903"/>
    <w:rsid w:val="000337E7"/>
    <w:rsid w:val="000338A4"/>
    <w:rsid w:val="0003590B"/>
    <w:rsid w:val="000361AE"/>
    <w:rsid w:val="00036B1E"/>
    <w:rsid w:val="00036B5C"/>
    <w:rsid w:val="00037836"/>
    <w:rsid w:val="000378B2"/>
    <w:rsid w:val="00037F7D"/>
    <w:rsid w:val="000409D9"/>
    <w:rsid w:val="00041193"/>
    <w:rsid w:val="000425EA"/>
    <w:rsid w:val="00043E46"/>
    <w:rsid w:val="00043F76"/>
    <w:rsid w:val="00044DC3"/>
    <w:rsid w:val="00046986"/>
    <w:rsid w:val="00047456"/>
    <w:rsid w:val="000508D4"/>
    <w:rsid w:val="00053586"/>
    <w:rsid w:val="00053BC9"/>
    <w:rsid w:val="00053D42"/>
    <w:rsid w:val="000543AF"/>
    <w:rsid w:val="00054C83"/>
    <w:rsid w:val="0005589A"/>
    <w:rsid w:val="00056901"/>
    <w:rsid w:val="0006268B"/>
    <w:rsid w:val="000630D3"/>
    <w:rsid w:val="00064A57"/>
    <w:rsid w:val="00065311"/>
    <w:rsid w:val="00065566"/>
    <w:rsid w:val="00066537"/>
    <w:rsid w:val="00066910"/>
    <w:rsid w:val="000722EE"/>
    <w:rsid w:val="000726D4"/>
    <w:rsid w:val="00072A5B"/>
    <w:rsid w:val="00073413"/>
    <w:rsid w:val="00073752"/>
    <w:rsid w:val="00074C33"/>
    <w:rsid w:val="000756AC"/>
    <w:rsid w:val="00076010"/>
    <w:rsid w:val="000766C1"/>
    <w:rsid w:val="00077DD6"/>
    <w:rsid w:val="00081DEF"/>
    <w:rsid w:val="00081E93"/>
    <w:rsid w:val="0008393A"/>
    <w:rsid w:val="00083C2D"/>
    <w:rsid w:val="000859CE"/>
    <w:rsid w:val="000860E1"/>
    <w:rsid w:val="00090122"/>
    <w:rsid w:val="000938E7"/>
    <w:rsid w:val="00093A95"/>
    <w:rsid w:val="00095C45"/>
    <w:rsid w:val="00096B1C"/>
    <w:rsid w:val="0009720C"/>
    <w:rsid w:val="000A0F01"/>
    <w:rsid w:val="000A1431"/>
    <w:rsid w:val="000A1A10"/>
    <w:rsid w:val="000A2DCA"/>
    <w:rsid w:val="000A7B1F"/>
    <w:rsid w:val="000B128D"/>
    <w:rsid w:val="000B2399"/>
    <w:rsid w:val="000B31B6"/>
    <w:rsid w:val="000B3732"/>
    <w:rsid w:val="000B37D6"/>
    <w:rsid w:val="000B3F61"/>
    <w:rsid w:val="000B464A"/>
    <w:rsid w:val="000B4F3B"/>
    <w:rsid w:val="000B5DB5"/>
    <w:rsid w:val="000B6488"/>
    <w:rsid w:val="000B7AB4"/>
    <w:rsid w:val="000C00BE"/>
    <w:rsid w:val="000C078C"/>
    <w:rsid w:val="000C0B54"/>
    <w:rsid w:val="000C2B56"/>
    <w:rsid w:val="000C3A5C"/>
    <w:rsid w:val="000C4090"/>
    <w:rsid w:val="000C43D0"/>
    <w:rsid w:val="000C44EA"/>
    <w:rsid w:val="000C4751"/>
    <w:rsid w:val="000C4D99"/>
    <w:rsid w:val="000C5884"/>
    <w:rsid w:val="000C5CD0"/>
    <w:rsid w:val="000C651E"/>
    <w:rsid w:val="000D017D"/>
    <w:rsid w:val="000D0DE9"/>
    <w:rsid w:val="000D36CB"/>
    <w:rsid w:val="000D6C3B"/>
    <w:rsid w:val="000E0596"/>
    <w:rsid w:val="000E143F"/>
    <w:rsid w:val="000E4573"/>
    <w:rsid w:val="000E4BCB"/>
    <w:rsid w:val="000E50DE"/>
    <w:rsid w:val="000E54F0"/>
    <w:rsid w:val="000E55C4"/>
    <w:rsid w:val="000E55C7"/>
    <w:rsid w:val="000E65E1"/>
    <w:rsid w:val="000E66DB"/>
    <w:rsid w:val="000E6829"/>
    <w:rsid w:val="000E710C"/>
    <w:rsid w:val="000F14F8"/>
    <w:rsid w:val="000F4188"/>
    <w:rsid w:val="000F5247"/>
    <w:rsid w:val="000F5CF5"/>
    <w:rsid w:val="000F68FE"/>
    <w:rsid w:val="000F7108"/>
    <w:rsid w:val="000F7718"/>
    <w:rsid w:val="00100119"/>
    <w:rsid w:val="001005B7"/>
    <w:rsid w:val="0010172E"/>
    <w:rsid w:val="00102837"/>
    <w:rsid w:val="00103DE2"/>
    <w:rsid w:val="00104428"/>
    <w:rsid w:val="001050AC"/>
    <w:rsid w:val="00105F46"/>
    <w:rsid w:val="00106671"/>
    <w:rsid w:val="001068CA"/>
    <w:rsid w:val="00106932"/>
    <w:rsid w:val="001079A8"/>
    <w:rsid w:val="0011017F"/>
    <w:rsid w:val="0011102E"/>
    <w:rsid w:val="00111318"/>
    <w:rsid w:val="001127A8"/>
    <w:rsid w:val="0011325C"/>
    <w:rsid w:val="00113650"/>
    <w:rsid w:val="00115341"/>
    <w:rsid w:val="00115C0B"/>
    <w:rsid w:val="0011622D"/>
    <w:rsid w:val="00116884"/>
    <w:rsid w:val="00116D80"/>
    <w:rsid w:val="001203FF"/>
    <w:rsid w:val="001224F7"/>
    <w:rsid w:val="001228AD"/>
    <w:rsid w:val="00123304"/>
    <w:rsid w:val="00124AFD"/>
    <w:rsid w:val="00125053"/>
    <w:rsid w:val="001279B9"/>
    <w:rsid w:val="00130203"/>
    <w:rsid w:val="001302AF"/>
    <w:rsid w:val="00132F16"/>
    <w:rsid w:val="001339B8"/>
    <w:rsid w:val="00133B40"/>
    <w:rsid w:val="00133C42"/>
    <w:rsid w:val="001349FD"/>
    <w:rsid w:val="00134C8A"/>
    <w:rsid w:val="0013671D"/>
    <w:rsid w:val="00136E15"/>
    <w:rsid w:val="001377EB"/>
    <w:rsid w:val="001407BB"/>
    <w:rsid w:val="0014086B"/>
    <w:rsid w:val="0014150E"/>
    <w:rsid w:val="00141A59"/>
    <w:rsid w:val="001423F4"/>
    <w:rsid w:val="001424AB"/>
    <w:rsid w:val="001445D0"/>
    <w:rsid w:val="00145063"/>
    <w:rsid w:val="0014534F"/>
    <w:rsid w:val="0014617D"/>
    <w:rsid w:val="001463CC"/>
    <w:rsid w:val="001508BB"/>
    <w:rsid w:val="00151F42"/>
    <w:rsid w:val="001531A9"/>
    <w:rsid w:val="00153E6F"/>
    <w:rsid w:val="00160CC6"/>
    <w:rsid w:val="00161FCF"/>
    <w:rsid w:val="0016277A"/>
    <w:rsid w:val="00163450"/>
    <w:rsid w:val="0017290E"/>
    <w:rsid w:val="0017447C"/>
    <w:rsid w:val="001751A9"/>
    <w:rsid w:val="00175828"/>
    <w:rsid w:val="00175890"/>
    <w:rsid w:val="00180E30"/>
    <w:rsid w:val="00180EAF"/>
    <w:rsid w:val="0018140F"/>
    <w:rsid w:val="00181C24"/>
    <w:rsid w:val="00181FE5"/>
    <w:rsid w:val="0018238A"/>
    <w:rsid w:val="00182AE8"/>
    <w:rsid w:val="00183DEE"/>
    <w:rsid w:val="00184C3A"/>
    <w:rsid w:val="00187807"/>
    <w:rsid w:val="00187F5D"/>
    <w:rsid w:val="001904EF"/>
    <w:rsid w:val="00191219"/>
    <w:rsid w:val="00192314"/>
    <w:rsid w:val="00192584"/>
    <w:rsid w:val="00192E06"/>
    <w:rsid w:val="00192E7E"/>
    <w:rsid w:val="001932F3"/>
    <w:rsid w:val="00193926"/>
    <w:rsid w:val="00193EF0"/>
    <w:rsid w:val="0019494A"/>
    <w:rsid w:val="001954D4"/>
    <w:rsid w:val="0019626A"/>
    <w:rsid w:val="00197261"/>
    <w:rsid w:val="00197EB1"/>
    <w:rsid w:val="001A14C5"/>
    <w:rsid w:val="001A2F71"/>
    <w:rsid w:val="001A3F72"/>
    <w:rsid w:val="001A4959"/>
    <w:rsid w:val="001A4D0B"/>
    <w:rsid w:val="001A54CF"/>
    <w:rsid w:val="001A70CF"/>
    <w:rsid w:val="001B0559"/>
    <w:rsid w:val="001B095B"/>
    <w:rsid w:val="001B0A5F"/>
    <w:rsid w:val="001B0C5F"/>
    <w:rsid w:val="001B12AA"/>
    <w:rsid w:val="001B2F9A"/>
    <w:rsid w:val="001B4CF0"/>
    <w:rsid w:val="001B54A8"/>
    <w:rsid w:val="001B6885"/>
    <w:rsid w:val="001B6F0A"/>
    <w:rsid w:val="001B73E7"/>
    <w:rsid w:val="001B7AC6"/>
    <w:rsid w:val="001C1492"/>
    <w:rsid w:val="001C1554"/>
    <w:rsid w:val="001C1CF0"/>
    <w:rsid w:val="001C22F1"/>
    <w:rsid w:val="001C252B"/>
    <w:rsid w:val="001C3ADD"/>
    <w:rsid w:val="001C47F9"/>
    <w:rsid w:val="001C647D"/>
    <w:rsid w:val="001C6931"/>
    <w:rsid w:val="001C6DB6"/>
    <w:rsid w:val="001C6E97"/>
    <w:rsid w:val="001C776F"/>
    <w:rsid w:val="001D0627"/>
    <w:rsid w:val="001D079C"/>
    <w:rsid w:val="001D1663"/>
    <w:rsid w:val="001D2841"/>
    <w:rsid w:val="001D2968"/>
    <w:rsid w:val="001D36A4"/>
    <w:rsid w:val="001D4322"/>
    <w:rsid w:val="001D4DC0"/>
    <w:rsid w:val="001D552E"/>
    <w:rsid w:val="001D58E9"/>
    <w:rsid w:val="001D5FFC"/>
    <w:rsid w:val="001D787B"/>
    <w:rsid w:val="001E062B"/>
    <w:rsid w:val="001E0A7C"/>
    <w:rsid w:val="001E0BC7"/>
    <w:rsid w:val="001E1856"/>
    <w:rsid w:val="001E2ADC"/>
    <w:rsid w:val="001E4046"/>
    <w:rsid w:val="001E49F7"/>
    <w:rsid w:val="001E4A05"/>
    <w:rsid w:val="001E5C43"/>
    <w:rsid w:val="001E720E"/>
    <w:rsid w:val="001E79DD"/>
    <w:rsid w:val="001F0985"/>
    <w:rsid w:val="001F09CA"/>
    <w:rsid w:val="001F0E9B"/>
    <w:rsid w:val="001F1002"/>
    <w:rsid w:val="001F26B2"/>
    <w:rsid w:val="001F26D7"/>
    <w:rsid w:val="001F2908"/>
    <w:rsid w:val="001F49B5"/>
    <w:rsid w:val="001F57FE"/>
    <w:rsid w:val="001F5B23"/>
    <w:rsid w:val="001F6A9C"/>
    <w:rsid w:val="001F6C0F"/>
    <w:rsid w:val="001F78C7"/>
    <w:rsid w:val="001F7B5F"/>
    <w:rsid w:val="002009A1"/>
    <w:rsid w:val="002038CC"/>
    <w:rsid w:val="00203A69"/>
    <w:rsid w:val="00204AFA"/>
    <w:rsid w:val="0020619B"/>
    <w:rsid w:val="0020635C"/>
    <w:rsid w:val="0020680D"/>
    <w:rsid w:val="00206AA1"/>
    <w:rsid w:val="00207190"/>
    <w:rsid w:val="002113A0"/>
    <w:rsid w:val="0021186B"/>
    <w:rsid w:val="00216A3C"/>
    <w:rsid w:val="00217904"/>
    <w:rsid w:val="00222004"/>
    <w:rsid w:val="0022219A"/>
    <w:rsid w:val="00222E92"/>
    <w:rsid w:val="00222EBB"/>
    <w:rsid w:val="00226B7D"/>
    <w:rsid w:val="00227A78"/>
    <w:rsid w:val="0023246D"/>
    <w:rsid w:val="00232DFA"/>
    <w:rsid w:val="00233060"/>
    <w:rsid w:val="0023397B"/>
    <w:rsid w:val="00233B48"/>
    <w:rsid w:val="002347FB"/>
    <w:rsid w:val="00234A14"/>
    <w:rsid w:val="0023587B"/>
    <w:rsid w:val="002358AC"/>
    <w:rsid w:val="002407F9"/>
    <w:rsid w:val="00240B84"/>
    <w:rsid w:val="00241295"/>
    <w:rsid w:val="002415CC"/>
    <w:rsid w:val="0024182E"/>
    <w:rsid w:val="0024196F"/>
    <w:rsid w:val="0024225E"/>
    <w:rsid w:val="00242CE2"/>
    <w:rsid w:val="00244F89"/>
    <w:rsid w:val="00245372"/>
    <w:rsid w:val="00246410"/>
    <w:rsid w:val="00247E6B"/>
    <w:rsid w:val="002510B6"/>
    <w:rsid w:val="002514B8"/>
    <w:rsid w:val="00251943"/>
    <w:rsid w:val="002522CA"/>
    <w:rsid w:val="00252526"/>
    <w:rsid w:val="002531F9"/>
    <w:rsid w:val="00253DE2"/>
    <w:rsid w:val="00254B24"/>
    <w:rsid w:val="002558A3"/>
    <w:rsid w:val="00257A41"/>
    <w:rsid w:val="00260012"/>
    <w:rsid w:val="00260161"/>
    <w:rsid w:val="00263B0B"/>
    <w:rsid w:val="00264200"/>
    <w:rsid w:val="002678B6"/>
    <w:rsid w:val="00267E2E"/>
    <w:rsid w:val="002700A4"/>
    <w:rsid w:val="00270AE6"/>
    <w:rsid w:val="002736D2"/>
    <w:rsid w:val="0027392F"/>
    <w:rsid w:val="00273A0F"/>
    <w:rsid w:val="00273E02"/>
    <w:rsid w:val="002745EE"/>
    <w:rsid w:val="002751AC"/>
    <w:rsid w:val="002758BC"/>
    <w:rsid w:val="00275C1C"/>
    <w:rsid w:val="002760FB"/>
    <w:rsid w:val="0027679B"/>
    <w:rsid w:val="00276DFF"/>
    <w:rsid w:val="00280F0A"/>
    <w:rsid w:val="0028252A"/>
    <w:rsid w:val="00282895"/>
    <w:rsid w:val="002831BB"/>
    <w:rsid w:val="002847A1"/>
    <w:rsid w:val="00286521"/>
    <w:rsid w:val="002865D1"/>
    <w:rsid w:val="00287033"/>
    <w:rsid w:val="00291087"/>
    <w:rsid w:val="00291B81"/>
    <w:rsid w:val="0029282B"/>
    <w:rsid w:val="00293F84"/>
    <w:rsid w:val="00294555"/>
    <w:rsid w:val="00296A5E"/>
    <w:rsid w:val="00296D19"/>
    <w:rsid w:val="0029797C"/>
    <w:rsid w:val="00297AE9"/>
    <w:rsid w:val="00297D84"/>
    <w:rsid w:val="00297D9E"/>
    <w:rsid w:val="002A072E"/>
    <w:rsid w:val="002A118E"/>
    <w:rsid w:val="002A1C1B"/>
    <w:rsid w:val="002A28B5"/>
    <w:rsid w:val="002A43AA"/>
    <w:rsid w:val="002A4CCB"/>
    <w:rsid w:val="002A51BB"/>
    <w:rsid w:val="002A5E96"/>
    <w:rsid w:val="002A61A1"/>
    <w:rsid w:val="002A69C5"/>
    <w:rsid w:val="002B0FF1"/>
    <w:rsid w:val="002B10B8"/>
    <w:rsid w:val="002B20C6"/>
    <w:rsid w:val="002B299F"/>
    <w:rsid w:val="002B371D"/>
    <w:rsid w:val="002B4973"/>
    <w:rsid w:val="002B4E58"/>
    <w:rsid w:val="002B57C2"/>
    <w:rsid w:val="002B6218"/>
    <w:rsid w:val="002B664A"/>
    <w:rsid w:val="002B66A5"/>
    <w:rsid w:val="002B7E4F"/>
    <w:rsid w:val="002C097A"/>
    <w:rsid w:val="002C36DA"/>
    <w:rsid w:val="002C3CDC"/>
    <w:rsid w:val="002C5E56"/>
    <w:rsid w:val="002C5E93"/>
    <w:rsid w:val="002C6612"/>
    <w:rsid w:val="002C76C5"/>
    <w:rsid w:val="002C7B90"/>
    <w:rsid w:val="002C7FA8"/>
    <w:rsid w:val="002D2443"/>
    <w:rsid w:val="002D34C8"/>
    <w:rsid w:val="002D3B96"/>
    <w:rsid w:val="002D4384"/>
    <w:rsid w:val="002D4718"/>
    <w:rsid w:val="002D570C"/>
    <w:rsid w:val="002D58C9"/>
    <w:rsid w:val="002D61F1"/>
    <w:rsid w:val="002D6F33"/>
    <w:rsid w:val="002D743E"/>
    <w:rsid w:val="002D7AEF"/>
    <w:rsid w:val="002E0FFD"/>
    <w:rsid w:val="002E5291"/>
    <w:rsid w:val="002E58E4"/>
    <w:rsid w:val="002E613F"/>
    <w:rsid w:val="002E64A0"/>
    <w:rsid w:val="002E698D"/>
    <w:rsid w:val="002F0B3F"/>
    <w:rsid w:val="002F1624"/>
    <w:rsid w:val="002F1D52"/>
    <w:rsid w:val="002F1EC6"/>
    <w:rsid w:val="002F3D28"/>
    <w:rsid w:val="002F4B36"/>
    <w:rsid w:val="002F4C79"/>
    <w:rsid w:val="002F51FE"/>
    <w:rsid w:val="002F5832"/>
    <w:rsid w:val="00300356"/>
    <w:rsid w:val="0030167C"/>
    <w:rsid w:val="00301A24"/>
    <w:rsid w:val="00301F06"/>
    <w:rsid w:val="00302C93"/>
    <w:rsid w:val="003030E2"/>
    <w:rsid w:val="0030430E"/>
    <w:rsid w:val="0030448D"/>
    <w:rsid w:val="00305156"/>
    <w:rsid w:val="00305452"/>
    <w:rsid w:val="00305914"/>
    <w:rsid w:val="0030673F"/>
    <w:rsid w:val="003078DB"/>
    <w:rsid w:val="00307AE3"/>
    <w:rsid w:val="003107CF"/>
    <w:rsid w:val="00311115"/>
    <w:rsid w:val="00311E84"/>
    <w:rsid w:val="00316616"/>
    <w:rsid w:val="00317AF6"/>
    <w:rsid w:val="00322EC2"/>
    <w:rsid w:val="003238D0"/>
    <w:rsid w:val="00323E74"/>
    <w:rsid w:val="00332035"/>
    <w:rsid w:val="00332A8D"/>
    <w:rsid w:val="00336021"/>
    <w:rsid w:val="0033675C"/>
    <w:rsid w:val="00336E5E"/>
    <w:rsid w:val="00336EE0"/>
    <w:rsid w:val="003370EC"/>
    <w:rsid w:val="00337580"/>
    <w:rsid w:val="0034007A"/>
    <w:rsid w:val="00341A92"/>
    <w:rsid w:val="00344772"/>
    <w:rsid w:val="003455BF"/>
    <w:rsid w:val="003458A2"/>
    <w:rsid w:val="00347490"/>
    <w:rsid w:val="003477BF"/>
    <w:rsid w:val="00347978"/>
    <w:rsid w:val="00351061"/>
    <w:rsid w:val="003518A4"/>
    <w:rsid w:val="003519FE"/>
    <w:rsid w:val="00351F49"/>
    <w:rsid w:val="00353B86"/>
    <w:rsid w:val="00354682"/>
    <w:rsid w:val="00354945"/>
    <w:rsid w:val="00354A3E"/>
    <w:rsid w:val="003564D3"/>
    <w:rsid w:val="003578CD"/>
    <w:rsid w:val="0036044F"/>
    <w:rsid w:val="0036153A"/>
    <w:rsid w:val="00361FE4"/>
    <w:rsid w:val="003632F2"/>
    <w:rsid w:val="00363644"/>
    <w:rsid w:val="003641B7"/>
    <w:rsid w:val="003641FB"/>
    <w:rsid w:val="0036522F"/>
    <w:rsid w:val="00367760"/>
    <w:rsid w:val="00367C11"/>
    <w:rsid w:val="0037043E"/>
    <w:rsid w:val="00371C3B"/>
    <w:rsid w:val="00372A86"/>
    <w:rsid w:val="0037386A"/>
    <w:rsid w:val="00374E2C"/>
    <w:rsid w:val="00376677"/>
    <w:rsid w:val="00380AC7"/>
    <w:rsid w:val="00381307"/>
    <w:rsid w:val="00381F3C"/>
    <w:rsid w:val="00383748"/>
    <w:rsid w:val="0038472F"/>
    <w:rsid w:val="0038477D"/>
    <w:rsid w:val="003850A5"/>
    <w:rsid w:val="00385EC0"/>
    <w:rsid w:val="00387F5E"/>
    <w:rsid w:val="00390168"/>
    <w:rsid w:val="00390482"/>
    <w:rsid w:val="00390E81"/>
    <w:rsid w:val="00391744"/>
    <w:rsid w:val="0039287A"/>
    <w:rsid w:val="0039470E"/>
    <w:rsid w:val="00394743"/>
    <w:rsid w:val="00394A0D"/>
    <w:rsid w:val="0039662B"/>
    <w:rsid w:val="003971EE"/>
    <w:rsid w:val="003978D1"/>
    <w:rsid w:val="003A0DD3"/>
    <w:rsid w:val="003A1DD0"/>
    <w:rsid w:val="003A23E9"/>
    <w:rsid w:val="003A42B7"/>
    <w:rsid w:val="003A4472"/>
    <w:rsid w:val="003A511C"/>
    <w:rsid w:val="003A5C97"/>
    <w:rsid w:val="003A5DCA"/>
    <w:rsid w:val="003A6B36"/>
    <w:rsid w:val="003B11C9"/>
    <w:rsid w:val="003B1642"/>
    <w:rsid w:val="003B1D0E"/>
    <w:rsid w:val="003B217C"/>
    <w:rsid w:val="003B2A78"/>
    <w:rsid w:val="003B39C6"/>
    <w:rsid w:val="003B404A"/>
    <w:rsid w:val="003B54F9"/>
    <w:rsid w:val="003B608C"/>
    <w:rsid w:val="003B6722"/>
    <w:rsid w:val="003B68A2"/>
    <w:rsid w:val="003C23C7"/>
    <w:rsid w:val="003C45BD"/>
    <w:rsid w:val="003C4BBD"/>
    <w:rsid w:val="003C5FE3"/>
    <w:rsid w:val="003C6CA7"/>
    <w:rsid w:val="003C7F5E"/>
    <w:rsid w:val="003D2533"/>
    <w:rsid w:val="003D2D2E"/>
    <w:rsid w:val="003D311E"/>
    <w:rsid w:val="003D32A2"/>
    <w:rsid w:val="003D3446"/>
    <w:rsid w:val="003D5397"/>
    <w:rsid w:val="003D583A"/>
    <w:rsid w:val="003D59CF"/>
    <w:rsid w:val="003D627C"/>
    <w:rsid w:val="003E5930"/>
    <w:rsid w:val="003E75A1"/>
    <w:rsid w:val="003F05BB"/>
    <w:rsid w:val="003F2CB1"/>
    <w:rsid w:val="003F46E3"/>
    <w:rsid w:val="003F5221"/>
    <w:rsid w:val="003F5A4B"/>
    <w:rsid w:val="003F6537"/>
    <w:rsid w:val="003F664D"/>
    <w:rsid w:val="003F69A7"/>
    <w:rsid w:val="003F726B"/>
    <w:rsid w:val="003F77E8"/>
    <w:rsid w:val="003F7823"/>
    <w:rsid w:val="00400283"/>
    <w:rsid w:val="004003F9"/>
    <w:rsid w:val="00400C6B"/>
    <w:rsid w:val="00401D35"/>
    <w:rsid w:val="0040211D"/>
    <w:rsid w:val="00403113"/>
    <w:rsid w:val="00403730"/>
    <w:rsid w:val="00404CFC"/>
    <w:rsid w:val="00404E12"/>
    <w:rsid w:val="0040604D"/>
    <w:rsid w:val="004071F7"/>
    <w:rsid w:val="0040769B"/>
    <w:rsid w:val="00407D42"/>
    <w:rsid w:val="004106BB"/>
    <w:rsid w:val="00411672"/>
    <w:rsid w:val="00412417"/>
    <w:rsid w:val="004136FE"/>
    <w:rsid w:val="00413BB0"/>
    <w:rsid w:val="00413BE1"/>
    <w:rsid w:val="004140F2"/>
    <w:rsid w:val="004145E9"/>
    <w:rsid w:val="004147F0"/>
    <w:rsid w:val="004168E2"/>
    <w:rsid w:val="00416B46"/>
    <w:rsid w:val="0041758B"/>
    <w:rsid w:val="00417B2D"/>
    <w:rsid w:val="00417D42"/>
    <w:rsid w:val="00417FFC"/>
    <w:rsid w:val="00420191"/>
    <w:rsid w:val="004202B0"/>
    <w:rsid w:val="0042075B"/>
    <w:rsid w:val="004207F2"/>
    <w:rsid w:val="00420D11"/>
    <w:rsid w:val="00422F5F"/>
    <w:rsid w:val="00426793"/>
    <w:rsid w:val="004271E2"/>
    <w:rsid w:val="004278F0"/>
    <w:rsid w:val="00427EE0"/>
    <w:rsid w:val="004306F6"/>
    <w:rsid w:val="00430D79"/>
    <w:rsid w:val="00430EC7"/>
    <w:rsid w:val="004321EE"/>
    <w:rsid w:val="004322D0"/>
    <w:rsid w:val="0043248E"/>
    <w:rsid w:val="0043257E"/>
    <w:rsid w:val="00432629"/>
    <w:rsid w:val="0043321A"/>
    <w:rsid w:val="00433639"/>
    <w:rsid w:val="004356D9"/>
    <w:rsid w:val="00436334"/>
    <w:rsid w:val="00440A97"/>
    <w:rsid w:val="00444BCD"/>
    <w:rsid w:val="0044547F"/>
    <w:rsid w:val="0044589C"/>
    <w:rsid w:val="004475C0"/>
    <w:rsid w:val="004513AE"/>
    <w:rsid w:val="00451AB2"/>
    <w:rsid w:val="0045408E"/>
    <w:rsid w:val="00454825"/>
    <w:rsid w:val="0045539E"/>
    <w:rsid w:val="00455580"/>
    <w:rsid w:val="00456118"/>
    <w:rsid w:val="0045731E"/>
    <w:rsid w:val="004575C5"/>
    <w:rsid w:val="00457C9F"/>
    <w:rsid w:val="00460663"/>
    <w:rsid w:val="00462573"/>
    <w:rsid w:val="004628CA"/>
    <w:rsid w:val="004634C2"/>
    <w:rsid w:val="00463BBC"/>
    <w:rsid w:val="00463D2E"/>
    <w:rsid w:val="004675A9"/>
    <w:rsid w:val="0047039F"/>
    <w:rsid w:val="0047189B"/>
    <w:rsid w:val="00472F37"/>
    <w:rsid w:val="00474538"/>
    <w:rsid w:val="00474650"/>
    <w:rsid w:val="004758B4"/>
    <w:rsid w:val="00475CA1"/>
    <w:rsid w:val="00476B77"/>
    <w:rsid w:val="00477C53"/>
    <w:rsid w:val="00477E2A"/>
    <w:rsid w:val="0048085C"/>
    <w:rsid w:val="00481554"/>
    <w:rsid w:val="00481836"/>
    <w:rsid w:val="00481AEB"/>
    <w:rsid w:val="004835AB"/>
    <w:rsid w:val="00483DC6"/>
    <w:rsid w:val="00484903"/>
    <w:rsid w:val="00484D73"/>
    <w:rsid w:val="00484E66"/>
    <w:rsid w:val="00485127"/>
    <w:rsid w:val="00485F04"/>
    <w:rsid w:val="004904E7"/>
    <w:rsid w:val="004911B8"/>
    <w:rsid w:val="004914A6"/>
    <w:rsid w:val="00492F86"/>
    <w:rsid w:val="00493479"/>
    <w:rsid w:val="00493D3A"/>
    <w:rsid w:val="0049578E"/>
    <w:rsid w:val="004A205B"/>
    <w:rsid w:val="004A50FF"/>
    <w:rsid w:val="004A5282"/>
    <w:rsid w:val="004A5971"/>
    <w:rsid w:val="004A60EA"/>
    <w:rsid w:val="004A6A6F"/>
    <w:rsid w:val="004A6F0B"/>
    <w:rsid w:val="004B13F0"/>
    <w:rsid w:val="004B182C"/>
    <w:rsid w:val="004B2AD2"/>
    <w:rsid w:val="004B2ADE"/>
    <w:rsid w:val="004B4B92"/>
    <w:rsid w:val="004B5DDC"/>
    <w:rsid w:val="004B722B"/>
    <w:rsid w:val="004B799C"/>
    <w:rsid w:val="004C0068"/>
    <w:rsid w:val="004C2AB1"/>
    <w:rsid w:val="004C3090"/>
    <w:rsid w:val="004C3859"/>
    <w:rsid w:val="004C3C82"/>
    <w:rsid w:val="004C429F"/>
    <w:rsid w:val="004C539B"/>
    <w:rsid w:val="004C5BFC"/>
    <w:rsid w:val="004C7B7B"/>
    <w:rsid w:val="004C7FC6"/>
    <w:rsid w:val="004D1980"/>
    <w:rsid w:val="004D1C66"/>
    <w:rsid w:val="004D21B6"/>
    <w:rsid w:val="004D28ED"/>
    <w:rsid w:val="004D3A97"/>
    <w:rsid w:val="004D431C"/>
    <w:rsid w:val="004D4F67"/>
    <w:rsid w:val="004D559F"/>
    <w:rsid w:val="004D55BC"/>
    <w:rsid w:val="004D6CEC"/>
    <w:rsid w:val="004D7DDE"/>
    <w:rsid w:val="004E003F"/>
    <w:rsid w:val="004E1E07"/>
    <w:rsid w:val="004E1EF6"/>
    <w:rsid w:val="004E20F5"/>
    <w:rsid w:val="004E243F"/>
    <w:rsid w:val="004E26C8"/>
    <w:rsid w:val="004E2D14"/>
    <w:rsid w:val="004E3109"/>
    <w:rsid w:val="004E39A6"/>
    <w:rsid w:val="004E411E"/>
    <w:rsid w:val="004E484B"/>
    <w:rsid w:val="004E5DDD"/>
    <w:rsid w:val="004E6139"/>
    <w:rsid w:val="004E7CF0"/>
    <w:rsid w:val="004F0BBE"/>
    <w:rsid w:val="004F1810"/>
    <w:rsid w:val="004F24BC"/>
    <w:rsid w:val="004F2BB7"/>
    <w:rsid w:val="004F3964"/>
    <w:rsid w:val="004F3FAD"/>
    <w:rsid w:val="004F59D0"/>
    <w:rsid w:val="004F6E9F"/>
    <w:rsid w:val="004F77EE"/>
    <w:rsid w:val="0050215A"/>
    <w:rsid w:val="005047C2"/>
    <w:rsid w:val="0050526A"/>
    <w:rsid w:val="0050758A"/>
    <w:rsid w:val="00507E0C"/>
    <w:rsid w:val="00510036"/>
    <w:rsid w:val="00511FFB"/>
    <w:rsid w:val="00512F7D"/>
    <w:rsid w:val="00515E8E"/>
    <w:rsid w:val="005160EF"/>
    <w:rsid w:val="0051615E"/>
    <w:rsid w:val="00516230"/>
    <w:rsid w:val="00517206"/>
    <w:rsid w:val="00517805"/>
    <w:rsid w:val="00517CE9"/>
    <w:rsid w:val="0052033C"/>
    <w:rsid w:val="00520BBE"/>
    <w:rsid w:val="005213BB"/>
    <w:rsid w:val="00521700"/>
    <w:rsid w:val="00521C85"/>
    <w:rsid w:val="0052201A"/>
    <w:rsid w:val="00523546"/>
    <w:rsid w:val="00523877"/>
    <w:rsid w:val="00523A91"/>
    <w:rsid w:val="00523B03"/>
    <w:rsid w:val="00524158"/>
    <w:rsid w:val="00524802"/>
    <w:rsid w:val="00524CE4"/>
    <w:rsid w:val="00526390"/>
    <w:rsid w:val="005276BA"/>
    <w:rsid w:val="005279D2"/>
    <w:rsid w:val="00527D0E"/>
    <w:rsid w:val="00527D35"/>
    <w:rsid w:val="005307BC"/>
    <w:rsid w:val="00530E60"/>
    <w:rsid w:val="0053151D"/>
    <w:rsid w:val="005333CC"/>
    <w:rsid w:val="00535698"/>
    <w:rsid w:val="00535F58"/>
    <w:rsid w:val="00536696"/>
    <w:rsid w:val="00536940"/>
    <w:rsid w:val="00537AF9"/>
    <w:rsid w:val="00541257"/>
    <w:rsid w:val="005424FE"/>
    <w:rsid w:val="00542718"/>
    <w:rsid w:val="0054286A"/>
    <w:rsid w:val="00542B9D"/>
    <w:rsid w:val="00544A9A"/>
    <w:rsid w:val="00545A24"/>
    <w:rsid w:val="00545DFC"/>
    <w:rsid w:val="00546F30"/>
    <w:rsid w:val="00547527"/>
    <w:rsid w:val="005479C2"/>
    <w:rsid w:val="00547AA4"/>
    <w:rsid w:val="00552EB3"/>
    <w:rsid w:val="005533F7"/>
    <w:rsid w:val="005542DB"/>
    <w:rsid w:val="005557B0"/>
    <w:rsid w:val="00557262"/>
    <w:rsid w:val="00557C07"/>
    <w:rsid w:val="00557E87"/>
    <w:rsid w:val="00557F1C"/>
    <w:rsid w:val="00560F66"/>
    <w:rsid w:val="00560F7E"/>
    <w:rsid w:val="00561955"/>
    <w:rsid w:val="00561A98"/>
    <w:rsid w:val="00561CB0"/>
    <w:rsid w:val="00562A4C"/>
    <w:rsid w:val="005635B5"/>
    <w:rsid w:val="00563FDB"/>
    <w:rsid w:val="00565381"/>
    <w:rsid w:val="00565684"/>
    <w:rsid w:val="00565C1F"/>
    <w:rsid w:val="00566ABA"/>
    <w:rsid w:val="0057007A"/>
    <w:rsid w:val="00571858"/>
    <w:rsid w:val="005719D1"/>
    <w:rsid w:val="00573001"/>
    <w:rsid w:val="00573667"/>
    <w:rsid w:val="00573E0C"/>
    <w:rsid w:val="005740DC"/>
    <w:rsid w:val="00576536"/>
    <w:rsid w:val="00576553"/>
    <w:rsid w:val="0057666E"/>
    <w:rsid w:val="005803AE"/>
    <w:rsid w:val="00580AAC"/>
    <w:rsid w:val="005820F3"/>
    <w:rsid w:val="005828B7"/>
    <w:rsid w:val="00582908"/>
    <w:rsid w:val="00583995"/>
    <w:rsid w:val="00584DFA"/>
    <w:rsid w:val="00586250"/>
    <w:rsid w:val="00586A7E"/>
    <w:rsid w:val="00586E85"/>
    <w:rsid w:val="00587286"/>
    <w:rsid w:val="00590A79"/>
    <w:rsid w:val="00591DE3"/>
    <w:rsid w:val="00592C40"/>
    <w:rsid w:val="005935B1"/>
    <w:rsid w:val="005941F1"/>
    <w:rsid w:val="005948BF"/>
    <w:rsid w:val="00595E54"/>
    <w:rsid w:val="005960B8"/>
    <w:rsid w:val="00596A65"/>
    <w:rsid w:val="00596DA5"/>
    <w:rsid w:val="00597322"/>
    <w:rsid w:val="005A1466"/>
    <w:rsid w:val="005A1469"/>
    <w:rsid w:val="005A1677"/>
    <w:rsid w:val="005A278D"/>
    <w:rsid w:val="005A28B0"/>
    <w:rsid w:val="005A3BC9"/>
    <w:rsid w:val="005A53B8"/>
    <w:rsid w:val="005A6055"/>
    <w:rsid w:val="005A6223"/>
    <w:rsid w:val="005A7201"/>
    <w:rsid w:val="005A7B67"/>
    <w:rsid w:val="005B0F79"/>
    <w:rsid w:val="005B11D2"/>
    <w:rsid w:val="005B1853"/>
    <w:rsid w:val="005B2026"/>
    <w:rsid w:val="005B303B"/>
    <w:rsid w:val="005B3572"/>
    <w:rsid w:val="005B3AFF"/>
    <w:rsid w:val="005B41E2"/>
    <w:rsid w:val="005B4484"/>
    <w:rsid w:val="005B4F27"/>
    <w:rsid w:val="005B5384"/>
    <w:rsid w:val="005B6BCD"/>
    <w:rsid w:val="005B73AB"/>
    <w:rsid w:val="005C0B04"/>
    <w:rsid w:val="005C33F3"/>
    <w:rsid w:val="005C48DD"/>
    <w:rsid w:val="005C4984"/>
    <w:rsid w:val="005C532D"/>
    <w:rsid w:val="005C53B6"/>
    <w:rsid w:val="005C6294"/>
    <w:rsid w:val="005C6B1D"/>
    <w:rsid w:val="005C7226"/>
    <w:rsid w:val="005D0327"/>
    <w:rsid w:val="005D1077"/>
    <w:rsid w:val="005D288E"/>
    <w:rsid w:val="005D3441"/>
    <w:rsid w:val="005D4806"/>
    <w:rsid w:val="005D563C"/>
    <w:rsid w:val="005D5801"/>
    <w:rsid w:val="005D69C7"/>
    <w:rsid w:val="005D7A85"/>
    <w:rsid w:val="005E1E1F"/>
    <w:rsid w:val="005E226A"/>
    <w:rsid w:val="005E227C"/>
    <w:rsid w:val="005E24EA"/>
    <w:rsid w:val="005E3E8D"/>
    <w:rsid w:val="005E5BE1"/>
    <w:rsid w:val="005E6312"/>
    <w:rsid w:val="005E7873"/>
    <w:rsid w:val="005E7BEC"/>
    <w:rsid w:val="005F080A"/>
    <w:rsid w:val="005F1D6F"/>
    <w:rsid w:val="005F2099"/>
    <w:rsid w:val="005F33F6"/>
    <w:rsid w:val="005F3C20"/>
    <w:rsid w:val="005F5A39"/>
    <w:rsid w:val="005F7CBE"/>
    <w:rsid w:val="00600260"/>
    <w:rsid w:val="00600435"/>
    <w:rsid w:val="00600642"/>
    <w:rsid w:val="006014BB"/>
    <w:rsid w:val="0060164E"/>
    <w:rsid w:val="006062DD"/>
    <w:rsid w:val="006065FD"/>
    <w:rsid w:val="00606EDF"/>
    <w:rsid w:val="00607D74"/>
    <w:rsid w:val="006100BA"/>
    <w:rsid w:val="00610CD9"/>
    <w:rsid w:val="006125AB"/>
    <w:rsid w:val="00612A85"/>
    <w:rsid w:val="00613AEF"/>
    <w:rsid w:val="00614D37"/>
    <w:rsid w:val="00615B0E"/>
    <w:rsid w:val="00617D2F"/>
    <w:rsid w:val="00620736"/>
    <w:rsid w:val="00621533"/>
    <w:rsid w:val="00621EB6"/>
    <w:rsid w:val="00622653"/>
    <w:rsid w:val="0062545C"/>
    <w:rsid w:val="0062585D"/>
    <w:rsid w:val="00626270"/>
    <w:rsid w:val="00626FA3"/>
    <w:rsid w:val="0062754C"/>
    <w:rsid w:val="006307D1"/>
    <w:rsid w:val="00634585"/>
    <w:rsid w:val="006375D5"/>
    <w:rsid w:val="00637D27"/>
    <w:rsid w:val="00641337"/>
    <w:rsid w:val="0064179E"/>
    <w:rsid w:val="006428A9"/>
    <w:rsid w:val="00643BAE"/>
    <w:rsid w:val="00643FB6"/>
    <w:rsid w:val="00644C1D"/>
    <w:rsid w:val="006500E3"/>
    <w:rsid w:val="006508D7"/>
    <w:rsid w:val="00650A2B"/>
    <w:rsid w:val="00651010"/>
    <w:rsid w:val="00651257"/>
    <w:rsid w:val="00651369"/>
    <w:rsid w:val="0065150E"/>
    <w:rsid w:val="0065304E"/>
    <w:rsid w:val="006532C3"/>
    <w:rsid w:val="00655FE5"/>
    <w:rsid w:val="00656681"/>
    <w:rsid w:val="00656878"/>
    <w:rsid w:val="00657B5E"/>
    <w:rsid w:val="00660A1F"/>
    <w:rsid w:val="00660CA9"/>
    <w:rsid w:val="00661C7E"/>
    <w:rsid w:val="00661F0B"/>
    <w:rsid w:val="00662050"/>
    <w:rsid w:val="006630C7"/>
    <w:rsid w:val="00663412"/>
    <w:rsid w:val="00664E5F"/>
    <w:rsid w:val="006653BF"/>
    <w:rsid w:val="0066745B"/>
    <w:rsid w:val="00667D17"/>
    <w:rsid w:val="00670AF7"/>
    <w:rsid w:val="006717B1"/>
    <w:rsid w:val="00672BDA"/>
    <w:rsid w:val="00672F22"/>
    <w:rsid w:val="006732F8"/>
    <w:rsid w:val="006746AD"/>
    <w:rsid w:val="00674A47"/>
    <w:rsid w:val="0067549B"/>
    <w:rsid w:val="0067758F"/>
    <w:rsid w:val="00677770"/>
    <w:rsid w:val="00677F45"/>
    <w:rsid w:val="00681717"/>
    <w:rsid w:val="00682453"/>
    <w:rsid w:val="0068365E"/>
    <w:rsid w:val="00684DE0"/>
    <w:rsid w:val="00685318"/>
    <w:rsid w:val="0068599F"/>
    <w:rsid w:val="006907A2"/>
    <w:rsid w:val="006919D7"/>
    <w:rsid w:val="00691E08"/>
    <w:rsid w:val="00692C98"/>
    <w:rsid w:val="00693AAC"/>
    <w:rsid w:val="00694586"/>
    <w:rsid w:val="00694775"/>
    <w:rsid w:val="006951C8"/>
    <w:rsid w:val="0069595C"/>
    <w:rsid w:val="006960D9"/>
    <w:rsid w:val="006961EC"/>
    <w:rsid w:val="006969DC"/>
    <w:rsid w:val="00696D5B"/>
    <w:rsid w:val="006A0E84"/>
    <w:rsid w:val="006A132B"/>
    <w:rsid w:val="006A1622"/>
    <w:rsid w:val="006A1EF1"/>
    <w:rsid w:val="006A4CE7"/>
    <w:rsid w:val="006A5321"/>
    <w:rsid w:val="006A6622"/>
    <w:rsid w:val="006A683E"/>
    <w:rsid w:val="006B139D"/>
    <w:rsid w:val="006B1D61"/>
    <w:rsid w:val="006B223D"/>
    <w:rsid w:val="006B32B8"/>
    <w:rsid w:val="006B3C43"/>
    <w:rsid w:val="006B469B"/>
    <w:rsid w:val="006B4D5B"/>
    <w:rsid w:val="006B6295"/>
    <w:rsid w:val="006B7E58"/>
    <w:rsid w:val="006C0425"/>
    <w:rsid w:val="006C1D63"/>
    <w:rsid w:val="006C56C0"/>
    <w:rsid w:val="006C5759"/>
    <w:rsid w:val="006C6757"/>
    <w:rsid w:val="006C7585"/>
    <w:rsid w:val="006D0502"/>
    <w:rsid w:val="006D2DBB"/>
    <w:rsid w:val="006E0116"/>
    <w:rsid w:val="006E01A4"/>
    <w:rsid w:val="006E135D"/>
    <w:rsid w:val="006E137F"/>
    <w:rsid w:val="006E188C"/>
    <w:rsid w:val="006E398E"/>
    <w:rsid w:val="006E472B"/>
    <w:rsid w:val="006E4B0B"/>
    <w:rsid w:val="006F1512"/>
    <w:rsid w:val="006F2649"/>
    <w:rsid w:val="006F3F21"/>
    <w:rsid w:val="006F4782"/>
    <w:rsid w:val="006F5707"/>
    <w:rsid w:val="006F580B"/>
    <w:rsid w:val="006F63C2"/>
    <w:rsid w:val="006F6CDB"/>
    <w:rsid w:val="006F72E6"/>
    <w:rsid w:val="006F78E4"/>
    <w:rsid w:val="006F7E9B"/>
    <w:rsid w:val="0070009B"/>
    <w:rsid w:val="00700130"/>
    <w:rsid w:val="00700554"/>
    <w:rsid w:val="00701AC7"/>
    <w:rsid w:val="00701F8C"/>
    <w:rsid w:val="00702A56"/>
    <w:rsid w:val="00702DAD"/>
    <w:rsid w:val="007042BA"/>
    <w:rsid w:val="00704784"/>
    <w:rsid w:val="00705249"/>
    <w:rsid w:val="00706D3E"/>
    <w:rsid w:val="00710FB2"/>
    <w:rsid w:val="00713B27"/>
    <w:rsid w:val="00713BE5"/>
    <w:rsid w:val="00714E29"/>
    <w:rsid w:val="00715AFC"/>
    <w:rsid w:val="00715ED1"/>
    <w:rsid w:val="00722524"/>
    <w:rsid w:val="007238E4"/>
    <w:rsid w:val="007271AA"/>
    <w:rsid w:val="00727D59"/>
    <w:rsid w:val="0073001E"/>
    <w:rsid w:val="007333CB"/>
    <w:rsid w:val="007338C9"/>
    <w:rsid w:val="0073408C"/>
    <w:rsid w:val="0073424A"/>
    <w:rsid w:val="007348A3"/>
    <w:rsid w:val="007354EF"/>
    <w:rsid w:val="007368D0"/>
    <w:rsid w:val="00741EC6"/>
    <w:rsid w:val="0074369E"/>
    <w:rsid w:val="00745A40"/>
    <w:rsid w:val="00746338"/>
    <w:rsid w:val="00746E08"/>
    <w:rsid w:val="00746EC8"/>
    <w:rsid w:val="00750F5D"/>
    <w:rsid w:val="00751918"/>
    <w:rsid w:val="00751C2D"/>
    <w:rsid w:val="00757760"/>
    <w:rsid w:val="007640D1"/>
    <w:rsid w:val="0077058E"/>
    <w:rsid w:val="00772327"/>
    <w:rsid w:val="007738A5"/>
    <w:rsid w:val="00773A99"/>
    <w:rsid w:val="00773BE7"/>
    <w:rsid w:val="007746A0"/>
    <w:rsid w:val="00775424"/>
    <w:rsid w:val="00775EB3"/>
    <w:rsid w:val="00776AB5"/>
    <w:rsid w:val="00777A0A"/>
    <w:rsid w:val="00780B90"/>
    <w:rsid w:val="007824A7"/>
    <w:rsid w:val="00782B08"/>
    <w:rsid w:val="007830B8"/>
    <w:rsid w:val="00783522"/>
    <w:rsid w:val="00785284"/>
    <w:rsid w:val="00785EA3"/>
    <w:rsid w:val="00786072"/>
    <w:rsid w:val="007906FC"/>
    <w:rsid w:val="00793131"/>
    <w:rsid w:val="007948FF"/>
    <w:rsid w:val="007A0F4B"/>
    <w:rsid w:val="007A1D58"/>
    <w:rsid w:val="007A21F6"/>
    <w:rsid w:val="007A389D"/>
    <w:rsid w:val="007A4632"/>
    <w:rsid w:val="007A46A3"/>
    <w:rsid w:val="007A48E9"/>
    <w:rsid w:val="007B1153"/>
    <w:rsid w:val="007B30D0"/>
    <w:rsid w:val="007B3FF7"/>
    <w:rsid w:val="007B7200"/>
    <w:rsid w:val="007C16DF"/>
    <w:rsid w:val="007C2367"/>
    <w:rsid w:val="007C264B"/>
    <w:rsid w:val="007C2D3F"/>
    <w:rsid w:val="007C4646"/>
    <w:rsid w:val="007C4FC9"/>
    <w:rsid w:val="007C5638"/>
    <w:rsid w:val="007D0C56"/>
    <w:rsid w:val="007D0E54"/>
    <w:rsid w:val="007D1F19"/>
    <w:rsid w:val="007D211E"/>
    <w:rsid w:val="007D2A46"/>
    <w:rsid w:val="007D3DE1"/>
    <w:rsid w:val="007D4028"/>
    <w:rsid w:val="007D4270"/>
    <w:rsid w:val="007D49BA"/>
    <w:rsid w:val="007D6C73"/>
    <w:rsid w:val="007D7F5F"/>
    <w:rsid w:val="007E0DC0"/>
    <w:rsid w:val="007E176E"/>
    <w:rsid w:val="007E1980"/>
    <w:rsid w:val="007E2039"/>
    <w:rsid w:val="007E3AA8"/>
    <w:rsid w:val="007E3DAE"/>
    <w:rsid w:val="007E469E"/>
    <w:rsid w:val="007E48FA"/>
    <w:rsid w:val="007E66F3"/>
    <w:rsid w:val="007F03D3"/>
    <w:rsid w:val="007F0F41"/>
    <w:rsid w:val="007F1806"/>
    <w:rsid w:val="007F1F18"/>
    <w:rsid w:val="007F1FF0"/>
    <w:rsid w:val="007F201E"/>
    <w:rsid w:val="007F214F"/>
    <w:rsid w:val="007F2199"/>
    <w:rsid w:val="007F2931"/>
    <w:rsid w:val="007F2CD2"/>
    <w:rsid w:val="007F3291"/>
    <w:rsid w:val="007F466A"/>
    <w:rsid w:val="007F54C5"/>
    <w:rsid w:val="007F5864"/>
    <w:rsid w:val="007F6469"/>
    <w:rsid w:val="007F65F6"/>
    <w:rsid w:val="007F6B15"/>
    <w:rsid w:val="007F73B5"/>
    <w:rsid w:val="007F75CB"/>
    <w:rsid w:val="00800805"/>
    <w:rsid w:val="00800CDE"/>
    <w:rsid w:val="00800D78"/>
    <w:rsid w:val="00802C48"/>
    <w:rsid w:val="008060C2"/>
    <w:rsid w:val="0080632C"/>
    <w:rsid w:val="00806A97"/>
    <w:rsid w:val="0080743F"/>
    <w:rsid w:val="00810D52"/>
    <w:rsid w:val="00811E41"/>
    <w:rsid w:val="00811F35"/>
    <w:rsid w:val="00812891"/>
    <w:rsid w:val="0081398B"/>
    <w:rsid w:val="00814BCA"/>
    <w:rsid w:val="0081588F"/>
    <w:rsid w:val="00816CD4"/>
    <w:rsid w:val="008204E7"/>
    <w:rsid w:val="0082071A"/>
    <w:rsid w:val="008217F6"/>
    <w:rsid w:val="008227B0"/>
    <w:rsid w:val="00822CEE"/>
    <w:rsid w:val="008235BC"/>
    <w:rsid w:val="00823E84"/>
    <w:rsid w:val="008245ED"/>
    <w:rsid w:val="008246D2"/>
    <w:rsid w:val="00824C5D"/>
    <w:rsid w:val="00824F87"/>
    <w:rsid w:val="00825F31"/>
    <w:rsid w:val="008300E9"/>
    <w:rsid w:val="00832297"/>
    <w:rsid w:val="00834564"/>
    <w:rsid w:val="008353EC"/>
    <w:rsid w:val="00835F9E"/>
    <w:rsid w:val="00836352"/>
    <w:rsid w:val="00837F7C"/>
    <w:rsid w:val="008407FB"/>
    <w:rsid w:val="00840C82"/>
    <w:rsid w:val="008419F7"/>
    <w:rsid w:val="0084253A"/>
    <w:rsid w:val="00842BF2"/>
    <w:rsid w:val="008431E9"/>
    <w:rsid w:val="0084383B"/>
    <w:rsid w:val="008439EA"/>
    <w:rsid w:val="0084490B"/>
    <w:rsid w:val="00845238"/>
    <w:rsid w:val="00845825"/>
    <w:rsid w:val="00846AD9"/>
    <w:rsid w:val="00847053"/>
    <w:rsid w:val="00847FC4"/>
    <w:rsid w:val="00851F22"/>
    <w:rsid w:val="0085279A"/>
    <w:rsid w:val="00853C61"/>
    <w:rsid w:val="00854117"/>
    <w:rsid w:val="00856B06"/>
    <w:rsid w:val="00856DB4"/>
    <w:rsid w:val="00860EC0"/>
    <w:rsid w:val="00861E32"/>
    <w:rsid w:val="008620C3"/>
    <w:rsid w:val="00862A06"/>
    <w:rsid w:val="00862E0D"/>
    <w:rsid w:val="008660F8"/>
    <w:rsid w:val="00867BE0"/>
    <w:rsid w:val="00867FD1"/>
    <w:rsid w:val="00870A51"/>
    <w:rsid w:val="00871ED4"/>
    <w:rsid w:val="00872617"/>
    <w:rsid w:val="00872CAA"/>
    <w:rsid w:val="008730EB"/>
    <w:rsid w:val="0087322C"/>
    <w:rsid w:val="00874133"/>
    <w:rsid w:val="00874240"/>
    <w:rsid w:val="008743EF"/>
    <w:rsid w:val="00875FA5"/>
    <w:rsid w:val="008808D4"/>
    <w:rsid w:val="00880BDC"/>
    <w:rsid w:val="0088176F"/>
    <w:rsid w:val="00881A3A"/>
    <w:rsid w:val="00881A9D"/>
    <w:rsid w:val="0088285A"/>
    <w:rsid w:val="0088308F"/>
    <w:rsid w:val="0088395B"/>
    <w:rsid w:val="00884355"/>
    <w:rsid w:val="0088449D"/>
    <w:rsid w:val="0088462D"/>
    <w:rsid w:val="00884DD0"/>
    <w:rsid w:val="00885AA5"/>
    <w:rsid w:val="008863A3"/>
    <w:rsid w:val="00887B0D"/>
    <w:rsid w:val="008907F9"/>
    <w:rsid w:val="00894781"/>
    <w:rsid w:val="00896994"/>
    <w:rsid w:val="008970E9"/>
    <w:rsid w:val="00897490"/>
    <w:rsid w:val="008A0115"/>
    <w:rsid w:val="008A014A"/>
    <w:rsid w:val="008A1CBE"/>
    <w:rsid w:val="008A1DB9"/>
    <w:rsid w:val="008A274E"/>
    <w:rsid w:val="008A403C"/>
    <w:rsid w:val="008A4BBC"/>
    <w:rsid w:val="008A5C55"/>
    <w:rsid w:val="008A73DC"/>
    <w:rsid w:val="008A78F5"/>
    <w:rsid w:val="008B055E"/>
    <w:rsid w:val="008B0E39"/>
    <w:rsid w:val="008B12FD"/>
    <w:rsid w:val="008B3461"/>
    <w:rsid w:val="008B353E"/>
    <w:rsid w:val="008B3989"/>
    <w:rsid w:val="008B5144"/>
    <w:rsid w:val="008B60AC"/>
    <w:rsid w:val="008C0407"/>
    <w:rsid w:val="008C0DE6"/>
    <w:rsid w:val="008C14A4"/>
    <w:rsid w:val="008C2D30"/>
    <w:rsid w:val="008C36CE"/>
    <w:rsid w:val="008C431A"/>
    <w:rsid w:val="008C45BF"/>
    <w:rsid w:val="008D046E"/>
    <w:rsid w:val="008D0500"/>
    <w:rsid w:val="008D0743"/>
    <w:rsid w:val="008D1805"/>
    <w:rsid w:val="008D1B20"/>
    <w:rsid w:val="008D1DF0"/>
    <w:rsid w:val="008D21A5"/>
    <w:rsid w:val="008D28A8"/>
    <w:rsid w:val="008D31CE"/>
    <w:rsid w:val="008D347C"/>
    <w:rsid w:val="008D3B36"/>
    <w:rsid w:val="008D4E63"/>
    <w:rsid w:val="008D5A40"/>
    <w:rsid w:val="008D5D97"/>
    <w:rsid w:val="008D7258"/>
    <w:rsid w:val="008E0407"/>
    <w:rsid w:val="008E0C09"/>
    <w:rsid w:val="008E1347"/>
    <w:rsid w:val="008E1854"/>
    <w:rsid w:val="008E2EB6"/>
    <w:rsid w:val="008E325D"/>
    <w:rsid w:val="008E37B2"/>
    <w:rsid w:val="008E502A"/>
    <w:rsid w:val="008E764F"/>
    <w:rsid w:val="008F0B1B"/>
    <w:rsid w:val="008F1083"/>
    <w:rsid w:val="008F1744"/>
    <w:rsid w:val="008F5000"/>
    <w:rsid w:val="008F635C"/>
    <w:rsid w:val="008F7BDD"/>
    <w:rsid w:val="00900097"/>
    <w:rsid w:val="009002BA"/>
    <w:rsid w:val="009020C0"/>
    <w:rsid w:val="00904D22"/>
    <w:rsid w:val="009054A8"/>
    <w:rsid w:val="009060EB"/>
    <w:rsid w:val="00912237"/>
    <w:rsid w:val="009125C9"/>
    <w:rsid w:val="0091457F"/>
    <w:rsid w:val="0091498C"/>
    <w:rsid w:val="00916EC9"/>
    <w:rsid w:val="00916F53"/>
    <w:rsid w:val="00920F70"/>
    <w:rsid w:val="00921EB4"/>
    <w:rsid w:val="00923EE7"/>
    <w:rsid w:val="00924201"/>
    <w:rsid w:val="0092449B"/>
    <w:rsid w:val="00925DAB"/>
    <w:rsid w:val="00926C37"/>
    <w:rsid w:val="00926DFB"/>
    <w:rsid w:val="00927B53"/>
    <w:rsid w:val="009305EE"/>
    <w:rsid w:val="009316EC"/>
    <w:rsid w:val="00932D35"/>
    <w:rsid w:val="00934065"/>
    <w:rsid w:val="00934BA6"/>
    <w:rsid w:val="00935B3F"/>
    <w:rsid w:val="00940833"/>
    <w:rsid w:val="009412FC"/>
    <w:rsid w:val="0094182E"/>
    <w:rsid w:val="00943B1B"/>
    <w:rsid w:val="00943BAE"/>
    <w:rsid w:val="00943ECA"/>
    <w:rsid w:val="00943FDE"/>
    <w:rsid w:val="00945A31"/>
    <w:rsid w:val="0094663F"/>
    <w:rsid w:val="009501BE"/>
    <w:rsid w:val="00950726"/>
    <w:rsid w:val="00950A16"/>
    <w:rsid w:val="00951BD0"/>
    <w:rsid w:val="00952B45"/>
    <w:rsid w:val="00952F50"/>
    <w:rsid w:val="009539ED"/>
    <w:rsid w:val="00953CE7"/>
    <w:rsid w:val="0095411C"/>
    <w:rsid w:val="009558B9"/>
    <w:rsid w:val="009561CB"/>
    <w:rsid w:val="00956C05"/>
    <w:rsid w:val="00956C26"/>
    <w:rsid w:val="0095760B"/>
    <w:rsid w:val="00957CCF"/>
    <w:rsid w:val="00960848"/>
    <w:rsid w:val="0096176B"/>
    <w:rsid w:val="00961B33"/>
    <w:rsid w:val="00962558"/>
    <w:rsid w:val="00962B38"/>
    <w:rsid w:val="00965512"/>
    <w:rsid w:val="00965DE0"/>
    <w:rsid w:val="0096766B"/>
    <w:rsid w:val="00967AF0"/>
    <w:rsid w:val="00970CEE"/>
    <w:rsid w:val="00970FD9"/>
    <w:rsid w:val="0097277E"/>
    <w:rsid w:val="009745BB"/>
    <w:rsid w:val="009751F0"/>
    <w:rsid w:val="00977558"/>
    <w:rsid w:val="00977A16"/>
    <w:rsid w:val="0098368E"/>
    <w:rsid w:val="00983B7D"/>
    <w:rsid w:val="0098463F"/>
    <w:rsid w:val="0098471B"/>
    <w:rsid w:val="0098558B"/>
    <w:rsid w:val="0098650C"/>
    <w:rsid w:val="00986584"/>
    <w:rsid w:val="009865F5"/>
    <w:rsid w:val="009869AE"/>
    <w:rsid w:val="00987872"/>
    <w:rsid w:val="009913A1"/>
    <w:rsid w:val="00991552"/>
    <w:rsid w:val="00991C46"/>
    <w:rsid w:val="0099564E"/>
    <w:rsid w:val="00995727"/>
    <w:rsid w:val="00995CA7"/>
    <w:rsid w:val="00997D89"/>
    <w:rsid w:val="009A2013"/>
    <w:rsid w:val="009A2B67"/>
    <w:rsid w:val="009A345D"/>
    <w:rsid w:val="009A3952"/>
    <w:rsid w:val="009A4EE2"/>
    <w:rsid w:val="009A5901"/>
    <w:rsid w:val="009A6364"/>
    <w:rsid w:val="009A668E"/>
    <w:rsid w:val="009A78E6"/>
    <w:rsid w:val="009B07D7"/>
    <w:rsid w:val="009B07F1"/>
    <w:rsid w:val="009B105E"/>
    <w:rsid w:val="009B143B"/>
    <w:rsid w:val="009B1C7E"/>
    <w:rsid w:val="009B2BBF"/>
    <w:rsid w:val="009B3654"/>
    <w:rsid w:val="009B3E59"/>
    <w:rsid w:val="009B5E9D"/>
    <w:rsid w:val="009B6B05"/>
    <w:rsid w:val="009B7A2F"/>
    <w:rsid w:val="009C02B2"/>
    <w:rsid w:val="009C1D2D"/>
    <w:rsid w:val="009C3748"/>
    <w:rsid w:val="009C7277"/>
    <w:rsid w:val="009D0658"/>
    <w:rsid w:val="009D34CD"/>
    <w:rsid w:val="009D3667"/>
    <w:rsid w:val="009D4E96"/>
    <w:rsid w:val="009D53FF"/>
    <w:rsid w:val="009D581C"/>
    <w:rsid w:val="009D69A0"/>
    <w:rsid w:val="009D6F23"/>
    <w:rsid w:val="009D79F8"/>
    <w:rsid w:val="009D7A2E"/>
    <w:rsid w:val="009E0A6E"/>
    <w:rsid w:val="009E16E1"/>
    <w:rsid w:val="009E2937"/>
    <w:rsid w:val="009E454B"/>
    <w:rsid w:val="009E6821"/>
    <w:rsid w:val="009E7D19"/>
    <w:rsid w:val="009F0292"/>
    <w:rsid w:val="009F20B2"/>
    <w:rsid w:val="009F312B"/>
    <w:rsid w:val="009F343F"/>
    <w:rsid w:val="009F369A"/>
    <w:rsid w:val="009F42C6"/>
    <w:rsid w:val="009F5013"/>
    <w:rsid w:val="009F5031"/>
    <w:rsid w:val="009F7328"/>
    <w:rsid w:val="009F7462"/>
    <w:rsid w:val="00A0157C"/>
    <w:rsid w:val="00A019B1"/>
    <w:rsid w:val="00A022E1"/>
    <w:rsid w:val="00A02432"/>
    <w:rsid w:val="00A03092"/>
    <w:rsid w:val="00A0559B"/>
    <w:rsid w:val="00A05704"/>
    <w:rsid w:val="00A05BD0"/>
    <w:rsid w:val="00A0646A"/>
    <w:rsid w:val="00A06D2E"/>
    <w:rsid w:val="00A07B3C"/>
    <w:rsid w:val="00A07D0D"/>
    <w:rsid w:val="00A07E8C"/>
    <w:rsid w:val="00A12D03"/>
    <w:rsid w:val="00A133B0"/>
    <w:rsid w:val="00A1446D"/>
    <w:rsid w:val="00A14E47"/>
    <w:rsid w:val="00A152EE"/>
    <w:rsid w:val="00A16611"/>
    <w:rsid w:val="00A2059A"/>
    <w:rsid w:val="00A23C01"/>
    <w:rsid w:val="00A23C80"/>
    <w:rsid w:val="00A23CCE"/>
    <w:rsid w:val="00A23F2A"/>
    <w:rsid w:val="00A240A9"/>
    <w:rsid w:val="00A247A6"/>
    <w:rsid w:val="00A253F1"/>
    <w:rsid w:val="00A2675F"/>
    <w:rsid w:val="00A2787A"/>
    <w:rsid w:val="00A31227"/>
    <w:rsid w:val="00A31FD0"/>
    <w:rsid w:val="00A35ABB"/>
    <w:rsid w:val="00A35AF0"/>
    <w:rsid w:val="00A35E1D"/>
    <w:rsid w:val="00A3735A"/>
    <w:rsid w:val="00A379D2"/>
    <w:rsid w:val="00A37BCF"/>
    <w:rsid w:val="00A37EAA"/>
    <w:rsid w:val="00A40413"/>
    <w:rsid w:val="00A4056B"/>
    <w:rsid w:val="00A40A62"/>
    <w:rsid w:val="00A4105A"/>
    <w:rsid w:val="00A44839"/>
    <w:rsid w:val="00A44CD0"/>
    <w:rsid w:val="00A451D7"/>
    <w:rsid w:val="00A46E16"/>
    <w:rsid w:val="00A46FE9"/>
    <w:rsid w:val="00A50B04"/>
    <w:rsid w:val="00A50F13"/>
    <w:rsid w:val="00A51976"/>
    <w:rsid w:val="00A51992"/>
    <w:rsid w:val="00A52891"/>
    <w:rsid w:val="00A54692"/>
    <w:rsid w:val="00A549A0"/>
    <w:rsid w:val="00A54C30"/>
    <w:rsid w:val="00A559BA"/>
    <w:rsid w:val="00A55FE5"/>
    <w:rsid w:val="00A57E41"/>
    <w:rsid w:val="00A611C8"/>
    <w:rsid w:val="00A62AE3"/>
    <w:rsid w:val="00A63E6A"/>
    <w:rsid w:val="00A63E98"/>
    <w:rsid w:val="00A665B3"/>
    <w:rsid w:val="00A66950"/>
    <w:rsid w:val="00A66EB1"/>
    <w:rsid w:val="00A67897"/>
    <w:rsid w:val="00A7042C"/>
    <w:rsid w:val="00A71388"/>
    <w:rsid w:val="00A7141C"/>
    <w:rsid w:val="00A714A7"/>
    <w:rsid w:val="00A717E9"/>
    <w:rsid w:val="00A74A28"/>
    <w:rsid w:val="00A75CA4"/>
    <w:rsid w:val="00A76B6F"/>
    <w:rsid w:val="00A776DA"/>
    <w:rsid w:val="00A77C72"/>
    <w:rsid w:val="00A77EF9"/>
    <w:rsid w:val="00A804E4"/>
    <w:rsid w:val="00A80F38"/>
    <w:rsid w:val="00A818DE"/>
    <w:rsid w:val="00A81B2C"/>
    <w:rsid w:val="00A8236A"/>
    <w:rsid w:val="00A82C2E"/>
    <w:rsid w:val="00A83818"/>
    <w:rsid w:val="00A83825"/>
    <w:rsid w:val="00A84D3B"/>
    <w:rsid w:val="00A86F6A"/>
    <w:rsid w:val="00A87E93"/>
    <w:rsid w:val="00A907FF"/>
    <w:rsid w:val="00A91188"/>
    <w:rsid w:val="00A91878"/>
    <w:rsid w:val="00A924FA"/>
    <w:rsid w:val="00A9276C"/>
    <w:rsid w:val="00A93249"/>
    <w:rsid w:val="00A934D0"/>
    <w:rsid w:val="00A940D6"/>
    <w:rsid w:val="00A94F8A"/>
    <w:rsid w:val="00A9779B"/>
    <w:rsid w:val="00AA0E75"/>
    <w:rsid w:val="00AA23A6"/>
    <w:rsid w:val="00AA3042"/>
    <w:rsid w:val="00AA316F"/>
    <w:rsid w:val="00AA361B"/>
    <w:rsid w:val="00AA40A8"/>
    <w:rsid w:val="00AA5742"/>
    <w:rsid w:val="00AA6194"/>
    <w:rsid w:val="00AA6B04"/>
    <w:rsid w:val="00AA6B81"/>
    <w:rsid w:val="00AA6E07"/>
    <w:rsid w:val="00AA7ACF"/>
    <w:rsid w:val="00AB0853"/>
    <w:rsid w:val="00AB1220"/>
    <w:rsid w:val="00AB27F0"/>
    <w:rsid w:val="00AB3E86"/>
    <w:rsid w:val="00AB4606"/>
    <w:rsid w:val="00AB5904"/>
    <w:rsid w:val="00AC0DD0"/>
    <w:rsid w:val="00AC0FD5"/>
    <w:rsid w:val="00AC1BF0"/>
    <w:rsid w:val="00AC27BF"/>
    <w:rsid w:val="00AC3ABB"/>
    <w:rsid w:val="00AC45CB"/>
    <w:rsid w:val="00AC5B53"/>
    <w:rsid w:val="00AC6247"/>
    <w:rsid w:val="00AC7658"/>
    <w:rsid w:val="00AC7A98"/>
    <w:rsid w:val="00AD07EC"/>
    <w:rsid w:val="00AD0F86"/>
    <w:rsid w:val="00AD1B53"/>
    <w:rsid w:val="00AD25E7"/>
    <w:rsid w:val="00AD2B3B"/>
    <w:rsid w:val="00AD4475"/>
    <w:rsid w:val="00AD5718"/>
    <w:rsid w:val="00AD584C"/>
    <w:rsid w:val="00AD74A6"/>
    <w:rsid w:val="00AE0419"/>
    <w:rsid w:val="00AE081D"/>
    <w:rsid w:val="00AE0EC9"/>
    <w:rsid w:val="00AE2A86"/>
    <w:rsid w:val="00AE35E2"/>
    <w:rsid w:val="00AE39D4"/>
    <w:rsid w:val="00AE7791"/>
    <w:rsid w:val="00AE796B"/>
    <w:rsid w:val="00AE7BDC"/>
    <w:rsid w:val="00AF1287"/>
    <w:rsid w:val="00AF1B26"/>
    <w:rsid w:val="00AF2678"/>
    <w:rsid w:val="00AF287E"/>
    <w:rsid w:val="00AF352C"/>
    <w:rsid w:val="00AF3BAF"/>
    <w:rsid w:val="00AF451B"/>
    <w:rsid w:val="00AF5354"/>
    <w:rsid w:val="00AF626C"/>
    <w:rsid w:val="00AF6F0B"/>
    <w:rsid w:val="00AF74C9"/>
    <w:rsid w:val="00AF7DEB"/>
    <w:rsid w:val="00B00639"/>
    <w:rsid w:val="00B01FE1"/>
    <w:rsid w:val="00B027A2"/>
    <w:rsid w:val="00B05007"/>
    <w:rsid w:val="00B06A64"/>
    <w:rsid w:val="00B071C7"/>
    <w:rsid w:val="00B075A6"/>
    <w:rsid w:val="00B076CF"/>
    <w:rsid w:val="00B0783E"/>
    <w:rsid w:val="00B12558"/>
    <w:rsid w:val="00B132C0"/>
    <w:rsid w:val="00B1347A"/>
    <w:rsid w:val="00B13A46"/>
    <w:rsid w:val="00B1431C"/>
    <w:rsid w:val="00B155DB"/>
    <w:rsid w:val="00B156B0"/>
    <w:rsid w:val="00B16661"/>
    <w:rsid w:val="00B16897"/>
    <w:rsid w:val="00B22232"/>
    <w:rsid w:val="00B233EB"/>
    <w:rsid w:val="00B23677"/>
    <w:rsid w:val="00B2370D"/>
    <w:rsid w:val="00B238E8"/>
    <w:rsid w:val="00B25B41"/>
    <w:rsid w:val="00B30735"/>
    <w:rsid w:val="00B31B96"/>
    <w:rsid w:val="00B32210"/>
    <w:rsid w:val="00B322F9"/>
    <w:rsid w:val="00B32667"/>
    <w:rsid w:val="00B3406E"/>
    <w:rsid w:val="00B345D1"/>
    <w:rsid w:val="00B3493E"/>
    <w:rsid w:val="00B35801"/>
    <w:rsid w:val="00B358F9"/>
    <w:rsid w:val="00B35D9B"/>
    <w:rsid w:val="00B36882"/>
    <w:rsid w:val="00B36C63"/>
    <w:rsid w:val="00B36C7A"/>
    <w:rsid w:val="00B36E4A"/>
    <w:rsid w:val="00B3730C"/>
    <w:rsid w:val="00B4077F"/>
    <w:rsid w:val="00B41D4E"/>
    <w:rsid w:val="00B43DBB"/>
    <w:rsid w:val="00B44881"/>
    <w:rsid w:val="00B44CE4"/>
    <w:rsid w:val="00B46188"/>
    <w:rsid w:val="00B463D2"/>
    <w:rsid w:val="00B46CB1"/>
    <w:rsid w:val="00B4763B"/>
    <w:rsid w:val="00B47BF8"/>
    <w:rsid w:val="00B502D0"/>
    <w:rsid w:val="00B50D04"/>
    <w:rsid w:val="00B51D2F"/>
    <w:rsid w:val="00B524AA"/>
    <w:rsid w:val="00B5421A"/>
    <w:rsid w:val="00B5493B"/>
    <w:rsid w:val="00B55190"/>
    <w:rsid w:val="00B571CE"/>
    <w:rsid w:val="00B57B02"/>
    <w:rsid w:val="00B6029D"/>
    <w:rsid w:val="00B606A5"/>
    <w:rsid w:val="00B60750"/>
    <w:rsid w:val="00B60B40"/>
    <w:rsid w:val="00B63B2F"/>
    <w:rsid w:val="00B65A54"/>
    <w:rsid w:val="00B65E43"/>
    <w:rsid w:val="00B665F8"/>
    <w:rsid w:val="00B66AF9"/>
    <w:rsid w:val="00B66F22"/>
    <w:rsid w:val="00B7005A"/>
    <w:rsid w:val="00B706C1"/>
    <w:rsid w:val="00B725F8"/>
    <w:rsid w:val="00B7438A"/>
    <w:rsid w:val="00B74C6F"/>
    <w:rsid w:val="00B75C10"/>
    <w:rsid w:val="00B7775C"/>
    <w:rsid w:val="00B77E28"/>
    <w:rsid w:val="00B80883"/>
    <w:rsid w:val="00B80D6D"/>
    <w:rsid w:val="00B81264"/>
    <w:rsid w:val="00B848F6"/>
    <w:rsid w:val="00B84AC1"/>
    <w:rsid w:val="00B84F66"/>
    <w:rsid w:val="00B858FE"/>
    <w:rsid w:val="00B85F6D"/>
    <w:rsid w:val="00B91659"/>
    <w:rsid w:val="00B91734"/>
    <w:rsid w:val="00B926E1"/>
    <w:rsid w:val="00B92D7F"/>
    <w:rsid w:val="00B92F92"/>
    <w:rsid w:val="00B9350D"/>
    <w:rsid w:val="00B93546"/>
    <w:rsid w:val="00B93EDB"/>
    <w:rsid w:val="00B94BEE"/>
    <w:rsid w:val="00B94FCC"/>
    <w:rsid w:val="00B95B59"/>
    <w:rsid w:val="00B962BC"/>
    <w:rsid w:val="00B96479"/>
    <w:rsid w:val="00B965DE"/>
    <w:rsid w:val="00B97427"/>
    <w:rsid w:val="00B97F37"/>
    <w:rsid w:val="00BA2478"/>
    <w:rsid w:val="00BA5385"/>
    <w:rsid w:val="00BA781E"/>
    <w:rsid w:val="00BB0855"/>
    <w:rsid w:val="00BB0BB9"/>
    <w:rsid w:val="00BB0FBD"/>
    <w:rsid w:val="00BB1C4A"/>
    <w:rsid w:val="00BB1EA3"/>
    <w:rsid w:val="00BB31BA"/>
    <w:rsid w:val="00BB3930"/>
    <w:rsid w:val="00BB4344"/>
    <w:rsid w:val="00BB4895"/>
    <w:rsid w:val="00BB4AD3"/>
    <w:rsid w:val="00BB5107"/>
    <w:rsid w:val="00BB54D6"/>
    <w:rsid w:val="00BB6EA8"/>
    <w:rsid w:val="00BB73A6"/>
    <w:rsid w:val="00BB77E9"/>
    <w:rsid w:val="00BC0070"/>
    <w:rsid w:val="00BC0810"/>
    <w:rsid w:val="00BC0E6A"/>
    <w:rsid w:val="00BC1163"/>
    <w:rsid w:val="00BC20C8"/>
    <w:rsid w:val="00BC33FC"/>
    <w:rsid w:val="00BC34F8"/>
    <w:rsid w:val="00BC3FEA"/>
    <w:rsid w:val="00BC46DA"/>
    <w:rsid w:val="00BC5076"/>
    <w:rsid w:val="00BD10BB"/>
    <w:rsid w:val="00BD19BA"/>
    <w:rsid w:val="00BD1A79"/>
    <w:rsid w:val="00BD1C70"/>
    <w:rsid w:val="00BD2565"/>
    <w:rsid w:val="00BD30D9"/>
    <w:rsid w:val="00BD42C8"/>
    <w:rsid w:val="00BD43EE"/>
    <w:rsid w:val="00BD48E2"/>
    <w:rsid w:val="00BD534D"/>
    <w:rsid w:val="00BD7100"/>
    <w:rsid w:val="00BD7E8B"/>
    <w:rsid w:val="00BE189F"/>
    <w:rsid w:val="00BE2B6F"/>
    <w:rsid w:val="00BE2CB8"/>
    <w:rsid w:val="00BE34B0"/>
    <w:rsid w:val="00BE35A4"/>
    <w:rsid w:val="00BE4D94"/>
    <w:rsid w:val="00BE5581"/>
    <w:rsid w:val="00BE5E1F"/>
    <w:rsid w:val="00BE7B9A"/>
    <w:rsid w:val="00BE7C27"/>
    <w:rsid w:val="00BF10FE"/>
    <w:rsid w:val="00BF48B9"/>
    <w:rsid w:val="00BF52C7"/>
    <w:rsid w:val="00BF5439"/>
    <w:rsid w:val="00BF56EA"/>
    <w:rsid w:val="00BF6A78"/>
    <w:rsid w:val="00BF6C2E"/>
    <w:rsid w:val="00BF70D6"/>
    <w:rsid w:val="00C019F9"/>
    <w:rsid w:val="00C0204C"/>
    <w:rsid w:val="00C02138"/>
    <w:rsid w:val="00C04967"/>
    <w:rsid w:val="00C04E0F"/>
    <w:rsid w:val="00C0566D"/>
    <w:rsid w:val="00C05AC9"/>
    <w:rsid w:val="00C06624"/>
    <w:rsid w:val="00C0792F"/>
    <w:rsid w:val="00C113DA"/>
    <w:rsid w:val="00C116BC"/>
    <w:rsid w:val="00C11E94"/>
    <w:rsid w:val="00C12804"/>
    <w:rsid w:val="00C14978"/>
    <w:rsid w:val="00C162C1"/>
    <w:rsid w:val="00C206F9"/>
    <w:rsid w:val="00C21AB5"/>
    <w:rsid w:val="00C22555"/>
    <w:rsid w:val="00C22A4E"/>
    <w:rsid w:val="00C22A67"/>
    <w:rsid w:val="00C23006"/>
    <w:rsid w:val="00C240D0"/>
    <w:rsid w:val="00C24A4A"/>
    <w:rsid w:val="00C24B93"/>
    <w:rsid w:val="00C256B0"/>
    <w:rsid w:val="00C27EA8"/>
    <w:rsid w:val="00C305DA"/>
    <w:rsid w:val="00C30895"/>
    <w:rsid w:val="00C345E3"/>
    <w:rsid w:val="00C36834"/>
    <w:rsid w:val="00C40385"/>
    <w:rsid w:val="00C4201A"/>
    <w:rsid w:val="00C4366F"/>
    <w:rsid w:val="00C43817"/>
    <w:rsid w:val="00C44747"/>
    <w:rsid w:val="00C45659"/>
    <w:rsid w:val="00C45E4C"/>
    <w:rsid w:val="00C50CEC"/>
    <w:rsid w:val="00C52EE0"/>
    <w:rsid w:val="00C5300D"/>
    <w:rsid w:val="00C53086"/>
    <w:rsid w:val="00C53891"/>
    <w:rsid w:val="00C53A31"/>
    <w:rsid w:val="00C55561"/>
    <w:rsid w:val="00C5619B"/>
    <w:rsid w:val="00C56974"/>
    <w:rsid w:val="00C57BEC"/>
    <w:rsid w:val="00C61759"/>
    <w:rsid w:val="00C61EB8"/>
    <w:rsid w:val="00C628F8"/>
    <w:rsid w:val="00C6336F"/>
    <w:rsid w:val="00C643E0"/>
    <w:rsid w:val="00C64B1B"/>
    <w:rsid w:val="00C64BB2"/>
    <w:rsid w:val="00C64D96"/>
    <w:rsid w:val="00C70038"/>
    <w:rsid w:val="00C70306"/>
    <w:rsid w:val="00C70CCA"/>
    <w:rsid w:val="00C7113A"/>
    <w:rsid w:val="00C713EF"/>
    <w:rsid w:val="00C71F9E"/>
    <w:rsid w:val="00C735F8"/>
    <w:rsid w:val="00C75AD9"/>
    <w:rsid w:val="00C81E9A"/>
    <w:rsid w:val="00C82C65"/>
    <w:rsid w:val="00C84025"/>
    <w:rsid w:val="00C84743"/>
    <w:rsid w:val="00C875FC"/>
    <w:rsid w:val="00C877D2"/>
    <w:rsid w:val="00C90BFF"/>
    <w:rsid w:val="00C94063"/>
    <w:rsid w:val="00C94404"/>
    <w:rsid w:val="00C95BD3"/>
    <w:rsid w:val="00C96ED8"/>
    <w:rsid w:val="00CA03D4"/>
    <w:rsid w:val="00CA355A"/>
    <w:rsid w:val="00CA5351"/>
    <w:rsid w:val="00CA5B58"/>
    <w:rsid w:val="00CA607C"/>
    <w:rsid w:val="00CA687B"/>
    <w:rsid w:val="00CA6CC5"/>
    <w:rsid w:val="00CA77A4"/>
    <w:rsid w:val="00CB03B1"/>
    <w:rsid w:val="00CB1405"/>
    <w:rsid w:val="00CB5248"/>
    <w:rsid w:val="00CB6299"/>
    <w:rsid w:val="00CB6C95"/>
    <w:rsid w:val="00CB6CFF"/>
    <w:rsid w:val="00CB7D5C"/>
    <w:rsid w:val="00CC0273"/>
    <w:rsid w:val="00CC13BC"/>
    <w:rsid w:val="00CC177E"/>
    <w:rsid w:val="00CC49EC"/>
    <w:rsid w:val="00CC5A93"/>
    <w:rsid w:val="00CC5F2D"/>
    <w:rsid w:val="00CC67D8"/>
    <w:rsid w:val="00CC6D3E"/>
    <w:rsid w:val="00CD032E"/>
    <w:rsid w:val="00CD0643"/>
    <w:rsid w:val="00CD1327"/>
    <w:rsid w:val="00CD15C2"/>
    <w:rsid w:val="00CD199A"/>
    <w:rsid w:val="00CD2C22"/>
    <w:rsid w:val="00CD38DD"/>
    <w:rsid w:val="00CD4365"/>
    <w:rsid w:val="00CD4B1F"/>
    <w:rsid w:val="00CD54CA"/>
    <w:rsid w:val="00CD6681"/>
    <w:rsid w:val="00CD6AD9"/>
    <w:rsid w:val="00CD7434"/>
    <w:rsid w:val="00CE1521"/>
    <w:rsid w:val="00CE1C08"/>
    <w:rsid w:val="00CE25B7"/>
    <w:rsid w:val="00CE3FBE"/>
    <w:rsid w:val="00CE4109"/>
    <w:rsid w:val="00CE426F"/>
    <w:rsid w:val="00CE428C"/>
    <w:rsid w:val="00CE452B"/>
    <w:rsid w:val="00CE4D76"/>
    <w:rsid w:val="00CE503C"/>
    <w:rsid w:val="00CE5295"/>
    <w:rsid w:val="00CE57BB"/>
    <w:rsid w:val="00CE58F8"/>
    <w:rsid w:val="00CE5D01"/>
    <w:rsid w:val="00CE672A"/>
    <w:rsid w:val="00CE69D7"/>
    <w:rsid w:val="00CE7163"/>
    <w:rsid w:val="00CE7FCA"/>
    <w:rsid w:val="00CF13C0"/>
    <w:rsid w:val="00CF26FE"/>
    <w:rsid w:val="00CF2C71"/>
    <w:rsid w:val="00CF4743"/>
    <w:rsid w:val="00CF6030"/>
    <w:rsid w:val="00CF7A7A"/>
    <w:rsid w:val="00D00249"/>
    <w:rsid w:val="00D01FDB"/>
    <w:rsid w:val="00D03D92"/>
    <w:rsid w:val="00D03E20"/>
    <w:rsid w:val="00D04FEF"/>
    <w:rsid w:val="00D0686D"/>
    <w:rsid w:val="00D06BCF"/>
    <w:rsid w:val="00D06D76"/>
    <w:rsid w:val="00D06F82"/>
    <w:rsid w:val="00D10877"/>
    <w:rsid w:val="00D123C8"/>
    <w:rsid w:val="00D12CE0"/>
    <w:rsid w:val="00D12FF8"/>
    <w:rsid w:val="00D15322"/>
    <w:rsid w:val="00D2041D"/>
    <w:rsid w:val="00D20462"/>
    <w:rsid w:val="00D20F0F"/>
    <w:rsid w:val="00D21F7D"/>
    <w:rsid w:val="00D23100"/>
    <w:rsid w:val="00D23B73"/>
    <w:rsid w:val="00D240CA"/>
    <w:rsid w:val="00D24517"/>
    <w:rsid w:val="00D246F1"/>
    <w:rsid w:val="00D24B4E"/>
    <w:rsid w:val="00D2568E"/>
    <w:rsid w:val="00D27EB9"/>
    <w:rsid w:val="00D31B56"/>
    <w:rsid w:val="00D32134"/>
    <w:rsid w:val="00D32A36"/>
    <w:rsid w:val="00D33F17"/>
    <w:rsid w:val="00D347DC"/>
    <w:rsid w:val="00D3641B"/>
    <w:rsid w:val="00D37EDA"/>
    <w:rsid w:val="00D4082C"/>
    <w:rsid w:val="00D40941"/>
    <w:rsid w:val="00D4180C"/>
    <w:rsid w:val="00D41825"/>
    <w:rsid w:val="00D427A5"/>
    <w:rsid w:val="00D43AF7"/>
    <w:rsid w:val="00D44047"/>
    <w:rsid w:val="00D445FE"/>
    <w:rsid w:val="00D44E79"/>
    <w:rsid w:val="00D4523B"/>
    <w:rsid w:val="00D458D0"/>
    <w:rsid w:val="00D45A61"/>
    <w:rsid w:val="00D45EAA"/>
    <w:rsid w:val="00D46CF3"/>
    <w:rsid w:val="00D47B88"/>
    <w:rsid w:val="00D50A8B"/>
    <w:rsid w:val="00D50DE4"/>
    <w:rsid w:val="00D51A2C"/>
    <w:rsid w:val="00D52188"/>
    <w:rsid w:val="00D52A62"/>
    <w:rsid w:val="00D52E78"/>
    <w:rsid w:val="00D5450F"/>
    <w:rsid w:val="00D55EA1"/>
    <w:rsid w:val="00D56022"/>
    <w:rsid w:val="00D5738C"/>
    <w:rsid w:val="00D60C26"/>
    <w:rsid w:val="00D62ED6"/>
    <w:rsid w:val="00D6335B"/>
    <w:rsid w:val="00D664F9"/>
    <w:rsid w:val="00D669BC"/>
    <w:rsid w:val="00D70AC0"/>
    <w:rsid w:val="00D72D24"/>
    <w:rsid w:val="00D74100"/>
    <w:rsid w:val="00D77A3B"/>
    <w:rsid w:val="00D837C2"/>
    <w:rsid w:val="00D856FF"/>
    <w:rsid w:val="00D85C8F"/>
    <w:rsid w:val="00D86981"/>
    <w:rsid w:val="00D86CEA"/>
    <w:rsid w:val="00D87C40"/>
    <w:rsid w:val="00D9170D"/>
    <w:rsid w:val="00D92939"/>
    <w:rsid w:val="00D95588"/>
    <w:rsid w:val="00D9628F"/>
    <w:rsid w:val="00DA2168"/>
    <w:rsid w:val="00DA28B2"/>
    <w:rsid w:val="00DA2B2B"/>
    <w:rsid w:val="00DA4D2C"/>
    <w:rsid w:val="00DA4D83"/>
    <w:rsid w:val="00DA4DCC"/>
    <w:rsid w:val="00DA4E13"/>
    <w:rsid w:val="00DA63DD"/>
    <w:rsid w:val="00DA693A"/>
    <w:rsid w:val="00DA728B"/>
    <w:rsid w:val="00DA783C"/>
    <w:rsid w:val="00DB1974"/>
    <w:rsid w:val="00DB3619"/>
    <w:rsid w:val="00DB3698"/>
    <w:rsid w:val="00DB4265"/>
    <w:rsid w:val="00DB471B"/>
    <w:rsid w:val="00DB4CCE"/>
    <w:rsid w:val="00DB58CC"/>
    <w:rsid w:val="00DB5B04"/>
    <w:rsid w:val="00DB64AC"/>
    <w:rsid w:val="00DB67D1"/>
    <w:rsid w:val="00DB6A2C"/>
    <w:rsid w:val="00DB71BD"/>
    <w:rsid w:val="00DB7A8B"/>
    <w:rsid w:val="00DB7F88"/>
    <w:rsid w:val="00DC01EF"/>
    <w:rsid w:val="00DC18B1"/>
    <w:rsid w:val="00DC18C9"/>
    <w:rsid w:val="00DC1F18"/>
    <w:rsid w:val="00DC2CCC"/>
    <w:rsid w:val="00DC3864"/>
    <w:rsid w:val="00DC46E7"/>
    <w:rsid w:val="00DC4727"/>
    <w:rsid w:val="00DC50C0"/>
    <w:rsid w:val="00DC59D7"/>
    <w:rsid w:val="00DC6D5B"/>
    <w:rsid w:val="00DC7561"/>
    <w:rsid w:val="00DC778F"/>
    <w:rsid w:val="00DC7B31"/>
    <w:rsid w:val="00DC7E6D"/>
    <w:rsid w:val="00DD0D15"/>
    <w:rsid w:val="00DD0E4B"/>
    <w:rsid w:val="00DD1E2B"/>
    <w:rsid w:val="00DD26C2"/>
    <w:rsid w:val="00DD2CB7"/>
    <w:rsid w:val="00DD3257"/>
    <w:rsid w:val="00DD381E"/>
    <w:rsid w:val="00DD4A4C"/>
    <w:rsid w:val="00DD5FD2"/>
    <w:rsid w:val="00DD6C69"/>
    <w:rsid w:val="00DD7077"/>
    <w:rsid w:val="00DD7867"/>
    <w:rsid w:val="00DE05E0"/>
    <w:rsid w:val="00DE0765"/>
    <w:rsid w:val="00DE077E"/>
    <w:rsid w:val="00DE0A40"/>
    <w:rsid w:val="00DE106F"/>
    <w:rsid w:val="00DE295F"/>
    <w:rsid w:val="00DE2FF7"/>
    <w:rsid w:val="00DE3790"/>
    <w:rsid w:val="00DE48A7"/>
    <w:rsid w:val="00DE5677"/>
    <w:rsid w:val="00DE5AE5"/>
    <w:rsid w:val="00DE7451"/>
    <w:rsid w:val="00DE76F6"/>
    <w:rsid w:val="00DF0F9B"/>
    <w:rsid w:val="00DF172D"/>
    <w:rsid w:val="00DF2AD8"/>
    <w:rsid w:val="00DF2D3F"/>
    <w:rsid w:val="00DF306F"/>
    <w:rsid w:val="00DF41C5"/>
    <w:rsid w:val="00DF5367"/>
    <w:rsid w:val="00DF6D97"/>
    <w:rsid w:val="00E0099C"/>
    <w:rsid w:val="00E009DE"/>
    <w:rsid w:val="00E01E39"/>
    <w:rsid w:val="00E023AD"/>
    <w:rsid w:val="00E02585"/>
    <w:rsid w:val="00E02905"/>
    <w:rsid w:val="00E02AF2"/>
    <w:rsid w:val="00E053F0"/>
    <w:rsid w:val="00E06B5A"/>
    <w:rsid w:val="00E07565"/>
    <w:rsid w:val="00E110EF"/>
    <w:rsid w:val="00E111E0"/>
    <w:rsid w:val="00E11463"/>
    <w:rsid w:val="00E114C2"/>
    <w:rsid w:val="00E11ACF"/>
    <w:rsid w:val="00E121B1"/>
    <w:rsid w:val="00E121D7"/>
    <w:rsid w:val="00E1267F"/>
    <w:rsid w:val="00E1352F"/>
    <w:rsid w:val="00E14B19"/>
    <w:rsid w:val="00E14CE3"/>
    <w:rsid w:val="00E15144"/>
    <w:rsid w:val="00E16243"/>
    <w:rsid w:val="00E2265A"/>
    <w:rsid w:val="00E22D3D"/>
    <w:rsid w:val="00E252FC"/>
    <w:rsid w:val="00E26DC6"/>
    <w:rsid w:val="00E30892"/>
    <w:rsid w:val="00E32463"/>
    <w:rsid w:val="00E34053"/>
    <w:rsid w:val="00E34376"/>
    <w:rsid w:val="00E35E32"/>
    <w:rsid w:val="00E37CB7"/>
    <w:rsid w:val="00E407CE"/>
    <w:rsid w:val="00E425E3"/>
    <w:rsid w:val="00E44622"/>
    <w:rsid w:val="00E446D9"/>
    <w:rsid w:val="00E50843"/>
    <w:rsid w:val="00E50871"/>
    <w:rsid w:val="00E5101E"/>
    <w:rsid w:val="00E51AEC"/>
    <w:rsid w:val="00E51B25"/>
    <w:rsid w:val="00E52A83"/>
    <w:rsid w:val="00E52AE7"/>
    <w:rsid w:val="00E5628F"/>
    <w:rsid w:val="00E562EC"/>
    <w:rsid w:val="00E56396"/>
    <w:rsid w:val="00E60FDA"/>
    <w:rsid w:val="00E619B7"/>
    <w:rsid w:val="00E61F2D"/>
    <w:rsid w:val="00E6332B"/>
    <w:rsid w:val="00E64812"/>
    <w:rsid w:val="00E64C70"/>
    <w:rsid w:val="00E6520F"/>
    <w:rsid w:val="00E6692D"/>
    <w:rsid w:val="00E67A34"/>
    <w:rsid w:val="00E71123"/>
    <w:rsid w:val="00E71B61"/>
    <w:rsid w:val="00E71DC9"/>
    <w:rsid w:val="00E72128"/>
    <w:rsid w:val="00E722C9"/>
    <w:rsid w:val="00E72477"/>
    <w:rsid w:val="00E724FF"/>
    <w:rsid w:val="00E725AB"/>
    <w:rsid w:val="00E72B35"/>
    <w:rsid w:val="00E74FEC"/>
    <w:rsid w:val="00E7529F"/>
    <w:rsid w:val="00E75980"/>
    <w:rsid w:val="00E76CBF"/>
    <w:rsid w:val="00E7788A"/>
    <w:rsid w:val="00E77D6B"/>
    <w:rsid w:val="00E8081E"/>
    <w:rsid w:val="00E817B0"/>
    <w:rsid w:val="00E81ACF"/>
    <w:rsid w:val="00E83756"/>
    <w:rsid w:val="00E84A43"/>
    <w:rsid w:val="00E86DA2"/>
    <w:rsid w:val="00E909C5"/>
    <w:rsid w:val="00E90BED"/>
    <w:rsid w:val="00E9125E"/>
    <w:rsid w:val="00E9209F"/>
    <w:rsid w:val="00E9355A"/>
    <w:rsid w:val="00E93AEA"/>
    <w:rsid w:val="00E94902"/>
    <w:rsid w:val="00E9525C"/>
    <w:rsid w:val="00E969BA"/>
    <w:rsid w:val="00E96ECE"/>
    <w:rsid w:val="00E9731F"/>
    <w:rsid w:val="00E97581"/>
    <w:rsid w:val="00E97666"/>
    <w:rsid w:val="00EA0D43"/>
    <w:rsid w:val="00EA3E20"/>
    <w:rsid w:val="00EA4DD0"/>
    <w:rsid w:val="00EA7611"/>
    <w:rsid w:val="00EB0CFB"/>
    <w:rsid w:val="00EB1120"/>
    <w:rsid w:val="00EB3606"/>
    <w:rsid w:val="00EB3BB3"/>
    <w:rsid w:val="00EB5339"/>
    <w:rsid w:val="00EB566A"/>
    <w:rsid w:val="00EB64C4"/>
    <w:rsid w:val="00EC03DB"/>
    <w:rsid w:val="00EC0D90"/>
    <w:rsid w:val="00EC1229"/>
    <w:rsid w:val="00EC14CD"/>
    <w:rsid w:val="00EC44E5"/>
    <w:rsid w:val="00EC7BCD"/>
    <w:rsid w:val="00EC7BF0"/>
    <w:rsid w:val="00ED1AD6"/>
    <w:rsid w:val="00ED1FB3"/>
    <w:rsid w:val="00ED4D29"/>
    <w:rsid w:val="00ED501D"/>
    <w:rsid w:val="00ED5CD2"/>
    <w:rsid w:val="00ED6891"/>
    <w:rsid w:val="00ED6E48"/>
    <w:rsid w:val="00ED7447"/>
    <w:rsid w:val="00EE0B98"/>
    <w:rsid w:val="00EE1DBC"/>
    <w:rsid w:val="00EE2352"/>
    <w:rsid w:val="00EE273E"/>
    <w:rsid w:val="00EE279F"/>
    <w:rsid w:val="00EE3660"/>
    <w:rsid w:val="00EE496A"/>
    <w:rsid w:val="00EE4DD1"/>
    <w:rsid w:val="00EE57E2"/>
    <w:rsid w:val="00EE5D1A"/>
    <w:rsid w:val="00EE74EF"/>
    <w:rsid w:val="00EF19D4"/>
    <w:rsid w:val="00EF2182"/>
    <w:rsid w:val="00EF3058"/>
    <w:rsid w:val="00EF31CE"/>
    <w:rsid w:val="00EF350E"/>
    <w:rsid w:val="00EF472E"/>
    <w:rsid w:val="00EF63E0"/>
    <w:rsid w:val="00EF69D1"/>
    <w:rsid w:val="00F00346"/>
    <w:rsid w:val="00F0072B"/>
    <w:rsid w:val="00F00805"/>
    <w:rsid w:val="00F00905"/>
    <w:rsid w:val="00F00E03"/>
    <w:rsid w:val="00F012A2"/>
    <w:rsid w:val="00F02FAE"/>
    <w:rsid w:val="00F03846"/>
    <w:rsid w:val="00F03973"/>
    <w:rsid w:val="00F05904"/>
    <w:rsid w:val="00F0597D"/>
    <w:rsid w:val="00F07B56"/>
    <w:rsid w:val="00F10D9B"/>
    <w:rsid w:val="00F110DA"/>
    <w:rsid w:val="00F116BD"/>
    <w:rsid w:val="00F11AD2"/>
    <w:rsid w:val="00F134E2"/>
    <w:rsid w:val="00F14C3F"/>
    <w:rsid w:val="00F15BEB"/>
    <w:rsid w:val="00F20F78"/>
    <w:rsid w:val="00F23345"/>
    <w:rsid w:val="00F2497A"/>
    <w:rsid w:val="00F24FAF"/>
    <w:rsid w:val="00F255C8"/>
    <w:rsid w:val="00F263EA"/>
    <w:rsid w:val="00F26A60"/>
    <w:rsid w:val="00F2714B"/>
    <w:rsid w:val="00F27532"/>
    <w:rsid w:val="00F3076D"/>
    <w:rsid w:val="00F308A4"/>
    <w:rsid w:val="00F3134A"/>
    <w:rsid w:val="00F31BFD"/>
    <w:rsid w:val="00F3230C"/>
    <w:rsid w:val="00F32771"/>
    <w:rsid w:val="00F3314B"/>
    <w:rsid w:val="00F342FA"/>
    <w:rsid w:val="00F3476E"/>
    <w:rsid w:val="00F347F5"/>
    <w:rsid w:val="00F361C0"/>
    <w:rsid w:val="00F375FE"/>
    <w:rsid w:val="00F37E73"/>
    <w:rsid w:val="00F40671"/>
    <w:rsid w:val="00F40838"/>
    <w:rsid w:val="00F40FE2"/>
    <w:rsid w:val="00F4107D"/>
    <w:rsid w:val="00F41B17"/>
    <w:rsid w:val="00F42E20"/>
    <w:rsid w:val="00F42E2D"/>
    <w:rsid w:val="00F431C3"/>
    <w:rsid w:val="00F462E0"/>
    <w:rsid w:val="00F473F7"/>
    <w:rsid w:val="00F5008F"/>
    <w:rsid w:val="00F5025A"/>
    <w:rsid w:val="00F50FF9"/>
    <w:rsid w:val="00F51594"/>
    <w:rsid w:val="00F529B7"/>
    <w:rsid w:val="00F5391A"/>
    <w:rsid w:val="00F53E08"/>
    <w:rsid w:val="00F54729"/>
    <w:rsid w:val="00F55A9C"/>
    <w:rsid w:val="00F55ADB"/>
    <w:rsid w:val="00F574DF"/>
    <w:rsid w:val="00F57643"/>
    <w:rsid w:val="00F57C46"/>
    <w:rsid w:val="00F57CEF"/>
    <w:rsid w:val="00F60634"/>
    <w:rsid w:val="00F61148"/>
    <w:rsid w:val="00F62034"/>
    <w:rsid w:val="00F63C8B"/>
    <w:rsid w:val="00F64512"/>
    <w:rsid w:val="00F64C3C"/>
    <w:rsid w:val="00F658BF"/>
    <w:rsid w:val="00F65CAC"/>
    <w:rsid w:val="00F666DF"/>
    <w:rsid w:val="00F66788"/>
    <w:rsid w:val="00F678C1"/>
    <w:rsid w:val="00F72A2C"/>
    <w:rsid w:val="00F72D76"/>
    <w:rsid w:val="00F72E04"/>
    <w:rsid w:val="00F75F2D"/>
    <w:rsid w:val="00F7629D"/>
    <w:rsid w:val="00F765E8"/>
    <w:rsid w:val="00F7693E"/>
    <w:rsid w:val="00F77065"/>
    <w:rsid w:val="00F7792B"/>
    <w:rsid w:val="00F80EF9"/>
    <w:rsid w:val="00F825A6"/>
    <w:rsid w:val="00F83063"/>
    <w:rsid w:val="00F835DF"/>
    <w:rsid w:val="00F8368C"/>
    <w:rsid w:val="00F836F7"/>
    <w:rsid w:val="00F85E4D"/>
    <w:rsid w:val="00F86BB8"/>
    <w:rsid w:val="00F87EAF"/>
    <w:rsid w:val="00F922DD"/>
    <w:rsid w:val="00F92758"/>
    <w:rsid w:val="00F928E3"/>
    <w:rsid w:val="00F9318A"/>
    <w:rsid w:val="00F9523E"/>
    <w:rsid w:val="00F95BC5"/>
    <w:rsid w:val="00F96D5D"/>
    <w:rsid w:val="00FA0073"/>
    <w:rsid w:val="00FA02DC"/>
    <w:rsid w:val="00FA05E1"/>
    <w:rsid w:val="00FA2637"/>
    <w:rsid w:val="00FA3EDC"/>
    <w:rsid w:val="00FA4BFC"/>
    <w:rsid w:val="00FA52CA"/>
    <w:rsid w:val="00FA7B1D"/>
    <w:rsid w:val="00FB1952"/>
    <w:rsid w:val="00FB2898"/>
    <w:rsid w:val="00FB389D"/>
    <w:rsid w:val="00FB3A4D"/>
    <w:rsid w:val="00FB3EFB"/>
    <w:rsid w:val="00FB3F92"/>
    <w:rsid w:val="00FB403D"/>
    <w:rsid w:val="00FB420E"/>
    <w:rsid w:val="00FB4821"/>
    <w:rsid w:val="00FB4AEF"/>
    <w:rsid w:val="00FB577B"/>
    <w:rsid w:val="00FB763F"/>
    <w:rsid w:val="00FC02FE"/>
    <w:rsid w:val="00FC0639"/>
    <w:rsid w:val="00FC1269"/>
    <w:rsid w:val="00FC27D7"/>
    <w:rsid w:val="00FC2E80"/>
    <w:rsid w:val="00FC2EF5"/>
    <w:rsid w:val="00FC578D"/>
    <w:rsid w:val="00FC60BE"/>
    <w:rsid w:val="00FD17BD"/>
    <w:rsid w:val="00FD2060"/>
    <w:rsid w:val="00FD41BC"/>
    <w:rsid w:val="00FD45BE"/>
    <w:rsid w:val="00FD5B4A"/>
    <w:rsid w:val="00FD6FA3"/>
    <w:rsid w:val="00FD7B43"/>
    <w:rsid w:val="00FD7B67"/>
    <w:rsid w:val="00FE0AFC"/>
    <w:rsid w:val="00FE1C5D"/>
    <w:rsid w:val="00FE28A2"/>
    <w:rsid w:val="00FE2D6A"/>
    <w:rsid w:val="00FE2F39"/>
    <w:rsid w:val="00FE33DD"/>
    <w:rsid w:val="00FE6C23"/>
    <w:rsid w:val="00FE7451"/>
    <w:rsid w:val="00FE78FE"/>
    <w:rsid w:val="00FE7CDF"/>
    <w:rsid w:val="00FF00CC"/>
    <w:rsid w:val="00FF17E1"/>
    <w:rsid w:val="00FF2D8B"/>
    <w:rsid w:val="00FF30CF"/>
    <w:rsid w:val="00FF326C"/>
    <w:rsid w:val="00FF3F19"/>
    <w:rsid w:val="00FF497B"/>
    <w:rsid w:val="00FF4C57"/>
    <w:rsid w:val="00FF50E8"/>
    <w:rsid w:val="00FF6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5:chartTrackingRefBased/>
  <w15:docId w15:val="{A0120BE9-28CA-4803-AE88-C7BC3F97A0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C7B31"/>
    <w:pPr>
      <w:suppressAutoHyphens/>
    </w:pPr>
    <w:rPr>
      <w:sz w:val="24"/>
      <w:szCs w:val="24"/>
      <w:lang w:eastAsia="ar-SA"/>
    </w:rPr>
  </w:style>
  <w:style w:type="paragraph" w:styleId="Heading2">
    <w:name w:val="heading 2"/>
    <w:basedOn w:val="Normal"/>
    <w:next w:val="BodyText"/>
    <w:qFormat/>
    <w:pPr>
      <w:numPr>
        <w:ilvl w:val="1"/>
        <w:numId w:val="1"/>
      </w:numPr>
      <w:jc w:val="both"/>
      <w:outlineLvl w:val="1"/>
    </w:pPr>
  </w:style>
  <w:style w:type="paragraph" w:styleId="Heading3">
    <w:name w:val="heading 3"/>
    <w:basedOn w:val="Normal"/>
    <w:next w:val="BodyText"/>
    <w:qFormat/>
    <w:pPr>
      <w:keepNext/>
      <w:numPr>
        <w:ilvl w:val="2"/>
        <w:numId w:val="1"/>
      </w:numPr>
      <w:jc w:val="both"/>
      <w:outlineLvl w:val="2"/>
    </w:pPr>
  </w:style>
  <w:style w:type="paragraph" w:styleId="Heading4">
    <w:name w:val="heading 4"/>
    <w:basedOn w:val="Normal"/>
    <w:next w:val="BodyText"/>
    <w:qFormat/>
    <w:pPr>
      <w:keepNext/>
      <w:numPr>
        <w:ilvl w:val="3"/>
        <w:numId w:val="1"/>
      </w:numPr>
      <w:outlineLvl w:val="3"/>
    </w:pPr>
    <w:rPr>
      <w:sz w:val="44"/>
      <w:szCs w:val="44"/>
    </w:rPr>
  </w:style>
  <w:style w:type="paragraph" w:styleId="Heading5">
    <w:name w:val="heading 5"/>
    <w:basedOn w:val="Normal"/>
    <w:next w:val="BodyText"/>
    <w:link w:val="Heading5Char"/>
    <w:qFormat/>
    <w:pPr>
      <w:keepNext/>
      <w:numPr>
        <w:ilvl w:val="4"/>
        <w:numId w:val="1"/>
      </w:numPr>
      <w:outlineLvl w:val="4"/>
    </w:pPr>
    <w:rPr>
      <w:b/>
      <w:bCs/>
      <w:sz w:val="40"/>
      <w:szCs w:val="40"/>
    </w:rPr>
  </w:style>
  <w:style w:type="paragraph" w:styleId="Heading6">
    <w:name w:val="heading 6"/>
    <w:basedOn w:val="Normal"/>
    <w:next w:val="BodyText"/>
    <w:qFormat/>
    <w:pPr>
      <w:keepNext/>
      <w:numPr>
        <w:ilvl w:val="5"/>
        <w:numId w:val="1"/>
      </w:numPr>
      <w:outlineLvl w:val="5"/>
    </w:pPr>
    <w:rPr>
      <w:b/>
      <w:bCs/>
      <w:sz w:val="36"/>
      <w:szCs w:val="36"/>
    </w:rPr>
  </w:style>
  <w:style w:type="paragraph" w:styleId="Heading7">
    <w:name w:val="heading 7"/>
    <w:basedOn w:val="Normal"/>
    <w:next w:val="BodyText"/>
    <w:qFormat/>
    <w:pPr>
      <w:keepNext/>
      <w:numPr>
        <w:ilvl w:val="6"/>
        <w:numId w:val="1"/>
      </w:numPr>
      <w:outlineLvl w:val="6"/>
    </w:pPr>
    <w:rPr>
      <w:sz w:val="48"/>
      <w:szCs w:val="48"/>
    </w:rPr>
  </w:style>
  <w:style w:type="paragraph" w:styleId="Heading8">
    <w:name w:val="heading 8"/>
    <w:basedOn w:val="Normal"/>
    <w:next w:val="BodyText"/>
    <w:qFormat/>
    <w:pPr>
      <w:keepNext/>
      <w:numPr>
        <w:ilvl w:val="7"/>
        <w:numId w:val="1"/>
      </w:numPr>
      <w:outlineLvl w:val="7"/>
    </w:pPr>
    <w:rPr>
      <w:b/>
      <w:bCs/>
      <w:sz w:val="18"/>
      <w:szCs w:val="18"/>
    </w:rPr>
  </w:style>
  <w:style w:type="paragraph" w:styleId="Heading9">
    <w:name w:val="heading 9"/>
    <w:basedOn w:val="Normal"/>
    <w:next w:val="BodyText"/>
    <w:qFormat/>
    <w:pPr>
      <w:keepNext/>
      <w:numPr>
        <w:ilvl w:val="8"/>
        <w:numId w:val="1"/>
      </w:numPr>
      <w:outlineLvl w:val="8"/>
    </w:pPr>
    <w:rPr>
      <w:sz w:val="40"/>
      <w:szCs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6z0">
    <w:name w:val="WW8Num16z0"/>
    <w:rPr>
      <w:rFonts w:ascii="Wingdings" w:hAnsi="Wingdings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8Num30z1">
    <w:name w:val="WW8Num30z1"/>
    <w:rPr>
      <w:b w:val="0"/>
      <w:bCs/>
      <w:i w:val="0"/>
    </w:rPr>
  </w:style>
  <w:style w:type="character" w:customStyle="1" w:styleId="WW8Num30z3">
    <w:name w:val="WW8Num30z3"/>
    <w:rPr>
      <w:b w:val="0"/>
      <w:bCs/>
    </w:rPr>
  </w:style>
  <w:style w:type="character" w:customStyle="1" w:styleId="FooterChar">
    <w:name w:val="Footer Char"/>
    <w:aliases w:val="Apatinis kolontitulas Char"/>
    <w:rPr>
      <w:rFonts w:ascii="HelveticaLT" w:hAnsi="HelveticaLT"/>
      <w:sz w:val="24"/>
      <w:lang w:val="lt-LT" w:eastAsia="ar-SA" w:bidi="ar-SA"/>
    </w:rPr>
  </w:style>
  <w:style w:type="character" w:customStyle="1" w:styleId="BodyTextIndentChar">
    <w:name w:val="Body Text Indent Char"/>
    <w:rPr>
      <w:sz w:val="24"/>
      <w:szCs w:val="24"/>
      <w:lang w:val="lt-LT" w:eastAsia="ar-SA" w:bidi="ar-SA"/>
    </w:rPr>
  </w:style>
  <w:style w:type="character" w:customStyle="1" w:styleId="CharChar">
    <w:name w:val="Char Char"/>
    <w:rPr>
      <w:rFonts w:ascii="HelveticaLT" w:hAnsi="HelveticaLT"/>
      <w:sz w:val="24"/>
      <w:lang w:val="lt-LT" w:eastAsia="ar-SA" w:bidi="ar-SA"/>
    </w:rPr>
  </w:style>
  <w:style w:type="character" w:styleId="PageNumber">
    <w:name w:val="page number"/>
    <w:basedOn w:val="DefaultParagraphFont"/>
  </w:style>
  <w:style w:type="character" w:customStyle="1" w:styleId="cltitle1">
    <w:name w:val="cltitle1"/>
    <w:rPr>
      <w:rFonts w:ascii="Arial" w:hAnsi="Arial" w:cs="Arial"/>
      <w:b/>
      <w:bCs/>
      <w:sz w:val="18"/>
      <w:szCs w:val="18"/>
    </w:rPr>
  </w:style>
  <w:style w:type="character" w:customStyle="1" w:styleId="Heading2Char">
    <w:name w:val="Heading 2 Char"/>
    <w:rPr>
      <w:sz w:val="24"/>
      <w:szCs w:val="24"/>
      <w:lang w:val="lt-LT" w:eastAsia="ar-SA" w:bidi="ar-SA"/>
    </w:rPr>
  </w:style>
  <w:style w:type="character" w:customStyle="1" w:styleId="CharChar1">
    <w:name w:val="Char Char1"/>
    <w:rPr>
      <w:sz w:val="24"/>
      <w:szCs w:val="24"/>
      <w:lang w:val="lt-LT" w:eastAsia="ar-SA" w:bidi="ar-SA"/>
    </w:rPr>
  </w:style>
  <w:style w:type="character" w:customStyle="1" w:styleId="BodyTextChar">
    <w:name w:val="Body Text Char"/>
    <w:rPr>
      <w:sz w:val="24"/>
      <w:szCs w:val="24"/>
    </w:r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ascii="Arial" w:eastAsia="Arial Unicode MS" w:hAnsi="Arial" w:cs="Arial Unicode MS"/>
      <w:sz w:val="28"/>
      <w:szCs w:val="28"/>
    </w:rPr>
  </w:style>
  <w:style w:type="paragraph" w:styleId="BodyText">
    <w:name w:val="Body Text"/>
    <w:basedOn w:val="Normal"/>
    <w:pPr>
      <w:spacing w:after="120"/>
    </w:pPr>
  </w:style>
  <w:style w:type="paragraph" w:styleId="List">
    <w:name w:val="List"/>
    <w:basedOn w:val="BodyText"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pPr>
      <w:suppressLineNumbers/>
    </w:pPr>
  </w:style>
  <w:style w:type="paragraph" w:styleId="Footer">
    <w:name w:val="footer"/>
    <w:aliases w:val="Apatinis kolontitulas"/>
    <w:basedOn w:val="Normal"/>
    <w:link w:val="FooterChar1"/>
    <w:pPr>
      <w:tabs>
        <w:tab w:val="center" w:pos="4320"/>
        <w:tab w:val="right" w:pos="8640"/>
      </w:tabs>
    </w:pPr>
    <w:rPr>
      <w:rFonts w:ascii="HelveticaLT" w:hAnsi="HelveticaLT"/>
      <w:szCs w:val="20"/>
    </w:r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Indent2">
    <w:name w:val="Body Text Indent 2"/>
    <w:basedOn w:val="Normal"/>
    <w:link w:val="BodyTextIndent2Char"/>
    <w:pPr>
      <w:ind w:firstLine="426"/>
    </w:pPr>
    <w:rPr>
      <w:rFonts w:ascii="Arial" w:hAnsi="Arial"/>
      <w:sz w:val="20"/>
      <w:szCs w:val="20"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1"/>
    <w:uiPriority w:val="99"/>
    <w:pPr>
      <w:tabs>
        <w:tab w:val="center" w:pos="4153"/>
        <w:tab w:val="right" w:pos="8306"/>
      </w:tabs>
      <w:spacing w:line="360" w:lineRule="auto"/>
      <w:jc w:val="both"/>
    </w:pPr>
    <w:rPr>
      <w:rFonts w:eastAsia="SimSun"/>
      <w:kern w:val="1"/>
      <w:lang w:val="en-US"/>
    </w:rPr>
  </w:style>
  <w:style w:type="paragraph" w:customStyle="1" w:styleId="StyleHeading112ptBold">
    <w:name w:val="Style Heading 1 + 12 pt Bold"/>
    <w:basedOn w:val="Normal"/>
    <w:pPr>
      <w:keepNext/>
      <w:numPr>
        <w:numId w:val="2"/>
      </w:numPr>
      <w:spacing w:before="360" w:after="360"/>
      <w:jc w:val="center"/>
    </w:pPr>
    <w:rPr>
      <w:b/>
      <w:bCs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Framecontents">
    <w:name w:val="Frame contents"/>
    <w:basedOn w:val="BodyText"/>
  </w:style>
  <w:style w:type="character" w:customStyle="1" w:styleId="HeaderChar1">
    <w:name w:val="Header Char1"/>
    <w:link w:val="Header"/>
    <w:uiPriority w:val="99"/>
    <w:rsid w:val="00986584"/>
    <w:rPr>
      <w:rFonts w:eastAsia="SimSun"/>
      <w:kern w:val="1"/>
      <w:sz w:val="24"/>
      <w:szCs w:val="24"/>
      <w:lang w:val="en-US" w:eastAsia="ar-SA"/>
    </w:rPr>
  </w:style>
  <w:style w:type="paragraph" w:styleId="ListParagraph">
    <w:name w:val="List Paragraph"/>
    <w:basedOn w:val="Normal"/>
    <w:uiPriority w:val="99"/>
    <w:qFormat/>
    <w:rsid w:val="003519FE"/>
    <w:pPr>
      <w:suppressAutoHyphens w:val="0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Hyperlink1">
    <w:name w:val="Hyperlink1"/>
    <w:rsid w:val="00FB2898"/>
    <w:pPr>
      <w:suppressAutoHyphens/>
      <w:autoSpaceDE w:val="0"/>
      <w:ind w:firstLine="312"/>
      <w:jc w:val="both"/>
    </w:pPr>
    <w:rPr>
      <w:rFonts w:ascii="TimesLT" w:eastAsia="Arial" w:hAnsi="TimesLT"/>
      <w:lang w:val="en-US" w:eastAsia="ar-SA"/>
    </w:rPr>
  </w:style>
  <w:style w:type="character" w:customStyle="1" w:styleId="HeaderChar">
    <w:name w:val="Header Char"/>
    <w:uiPriority w:val="99"/>
    <w:locked/>
    <w:rsid w:val="00CE7FCA"/>
    <w:rPr>
      <w:rFonts w:eastAsia="Calibri"/>
      <w:noProof/>
      <w:sz w:val="24"/>
      <w:szCs w:val="24"/>
      <w:lang w:val="lt-LT" w:eastAsia="en-US" w:bidi="ar-SA"/>
    </w:rPr>
  </w:style>
  <w:style w:type="character" w:styleId="Emphasis">
    <w:name w:val="Emphasis"/>
    <w:uiPriority w:val="20"/>
    <w:qFormat/>
    <w:rsid w:val="00CE7FCA"/>
    <w:rPr>
      <w:i/>
    </w:rPr>
  </w:style>
  <w:style w:type="character" w:customStyle="1" w:styleId="FooterChar1">
    <w:name w:val="Footer Char1"/>
    <w:aliases w:val="Apatinis kolontitulas Char1"/>
    <w:link w:val="Footer"/>
    <w:rsid w:val="004E243F"/>
    <w:rPr>
      <w:rFonts w:ascii="HelveticaLT" w:hAnsi="HelveticaLT"/>
      <w:sz w:val="24"/>
      <w:lang w:val="lt-LT" w:eastAsia="ar-SA" w:bidi="ar-SA"/>
    </w:rPr>
  </w:style>
  <w:style w:type="paragraph" w:styleId="HTMLPreformatted">
    <w:name w:val="HTML Preformatted"/>
    <w:basedOn w:val="Normal"/>
    <w:link w:val="HTMLPreformattedChar"/>
    <w:rsid w:val="004E243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rsid w:val="004E243F"/>
    <w:rPr>
      <w:rFonts w:ascii="Courier New" w:hAnsi="Courier New"/>
      <w:lang w:val="x-none" w:eastAsia="x-none" w:bidi="ar-SA"/>
    </w:rPr>
  </w:style>
  <w:style w:type="character" w:styleId="CommentReference">
    <w:name w:val="annotation reference"/>
    <w:uiPriority w:val="99"/>
    <w:rsid w:val="004A528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4A5282"/>
    <w:pPr>
      <w:suppressAutoHyphens w:val="0"/>
    </w:pPr>
    <w:rPr>
      <w:sz w:val="20"/>
      <w:szCs w:val="20"/>
      <w:lang w:val="x-none" w:eastAsia="en-US"/>
    </w:rPr>
  </w:style>
  <w:style w:type="character" w:styleId="Hyperlink">
    <w:name w:val="Hyperlink"/>
    <w:uiPriority w:val="99"/>
    <w:unhideWhenUsed/>
    <w:rsid w:val="005D4806"/>
    <w:rPr>
      <w:color w:val="0E2571"/>
      <w:u w:val="single"/>
    </w:rPr>
  </w:style>
  <w:style w:type="character" w:styleId="FootnoteReference">
    <w:name w:val="footnote reference"/>
    <w:uiPriority w:val="99"/>
    <w:semiHidden/>
    <w:unhideWhenUsed/>
    <w:rsid w:val="00E97581"/>
    <w:rPr>
      <w:vertAlign w:val="superscript"/>
    </w:rPr>
  </w:style>
  <w:style w:type="character" w:customStyle="1" w:styleId="CommentTextChar">
    <w:name w:val="Comment Text Char"/>
    <w:link w:val="CommentText"/>
    <w:uiPriority w:val="99"/>
    <w:rsid w:val="00BB3930"/>
    <w:rPr>
      <w:lang w:eastAsia="en-US"/>
    </w:rPr>
  </w:style>
  <w:style w:type="character" w:customStyle="1" w:styleId="Heading5Char">
    <w:name w:val="Heading 5 Char"/>
    <w:link w:val="Heading5"/>
    <w:locked/>
    <w:rsid w:val="00DE7451"/>
    <w:rPr>
      <w:b/>
      <w:bCs/>
      <w:sz w:val="40"/>
      <w:szCs w:val="40"/>
      <w:lang w:val="lt-LT" w:eastAsia="ar-SA"/>
    </w:rPr>
  </w:style>
  <w:style w:type="paragraph" w:styleId="NormalWeb">
    <w:name w:val="Normal (Web)"/>
    <w:basedOn w:val="Normal"/>
    <w:rsid w:val="00DE7451"/>
    <w:pPr>
      <w:suppressAutoHyphens w:val="0"/>
      <w:spacing w:before="100" w:beforeAutospacing="1" w:after="100" w:afterAutospacing="1"/>
    </w:pPr>
    <w:rPr>
      <w:lang w:val="en-US" w:eastAsia="en-US"/>
    </w:rPr>
  </w:style>
  <w:style w:type="character" w:styleId="Strong">
    <w:name w:val="Strong"/>
    <w:uiPriority w:val="22"/>
    <w:qFormat/>
    <w:rsid w:val="00DE7451"/>
    <w:rPr>
      <w:b/>
      <w:bCs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E0C09"/>
    <w:pPr>
      <w:suppressAutoHyphens/>
    </w:pPr>
    <w:rPr>
      <w:b/>
      <w:bCs/>
      <w:lang w:val="lt-LT" w:eastAsia="ar-SA"/>
    </w:rPr>
  </w:style>
  <w:style w:type="character" w:customStyle="1" w:styleId="CommentSubjectChar">
    <w:name w:val="Comment Subject Char"/>
    <w:link w:val="CommentSubject"/>
    <w:uiPriority w:val="99"/>
    <w:semiHidden/>
    <w:rsid w:val="008E0C09"/>
    <w:rPr>
      <w:b/>
      <w:bCs/>
      <w:lang w:eastAsia="ar-SA"/>
    </w:rPr>
  </w:style>
  <w:style w:type="character" w:customStyle="1" w:styleId="BodyTextIndent2Char">
    <w:name w:val="Body Text Indent 2 Char"/>
    <w:link w:val="BodyTextIndent2"/>
    <w:rsid w:val="00651369"/>
    <w:rPr>
      <w:rFonts w:ascii="Arial" w:hAnsi="Arial"/>
      <w:lang w:val="lt-LT" w:eastAsia="ar-SA"/>
    </w:rPr>
  </w:style>
  <w:style w:type="paragraph" w:customStyle="1" w:styleId="Textbody">
    <w:name w:val="Text body"/>
    <w:basedOn w:val="Normal"/>
    <w:rsid w:val="004E5DDD"/>
    <w:pPr>
      <w:suppressAutoHyphens w:val="0"/>
      <w:autoSpaceDN w:val="0"/>
      <w:jc w:val="both"/>
    </w:pPr>
    <w:rPr>
      <w:rFonts w:eastAsia="Calibri"/>
      <w:lang w:eastAsia="zh-CN"/>
    </w:rPr>
  </w:style>
  <w:style w:type="table" w:styleId="TableGrid">
    <w:name w:val="Table Grid"/>
    <w:basedOn w:val="TableNormal"/>
    <w:uiPriority w:val="39"/>
    <w:rsid w:val="004E5DD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297AE9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97AE9"/>
    <w:rPr>
      <w:lang w:eastAsia="ar-SA"/>
    </w:rPr>
  </w:style>
  <w:style w:type="paragraph" w:customStyle="1" w:styleId="Default">
    <w:name w:val="Default"/>
    <w:rsid w:val="00B77E28"/>
    <w:pPr>
      <w:suppressAutoHyphens/>
      <w:autoSpaceDE w:val="0"/>
      <w:autoSpaceDN w:val="0"/>
      <w:textAlignment w:val="baseline"/>
    </w:pPr>
    <w:rPr>
      <w:rFonts w:eastAsia="Calibri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55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7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7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5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6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3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6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35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36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0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3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3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6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6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7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0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customXml" Target="../customXml/item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C0F5D513BA704092BD606558B04D5D" ma:contentTypeVersion="190" ma:contentTypeDescription="Create a new document." ma:contentTypeScope="" ma:versionID="0e324f787c58150c1110ae6754f9c066">
  <xsd:schema xmlns:xsd="http://www.w3.org/2001/XMLSchema" xmlns:xs="http://www.w3.org/2001/XMLSchema" xmlns:p="http://schemas.microsoft.com/office/2006/metadata/properties" xmlns:ns2="0e2507f1-1fab-4f1f-8c5d-2dd5baf9006a" xmlns:ns3="12e0826c-40f2-47bd-b519-bbb4da682c2c" targetNamespace="http://schemas.microsoft.com/office/2006/metadata/properties" ma:root="true" ma:fieldsID="3aa5e3cd418f7cf98844e333d1d25d7e" ns2:_="" ns3:_="">
    <xsd:import namespace="0e2507f1-1fab-4f1f-8c5d-2dd5baf9006a"/>
    <xsd:import namespace="12e0826c-40f2-47bd-b519-bbb4da682c2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2:SharedWithUsers" minOccurs="0"/>
                <xsd:element ref="ns2:SharedWithDetails" minOccurs="0"/>
                <xsd:element ref="ns3:MediaServiceLocatio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507f1-1fab-4f1f-8c5d-2dd5baf9006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e8310092-081a-494d-a88c-338f47569a95}" ma:internalName="TaxCatchAll" ma:showField="CatchAllData" ma:web="0e2507f1-1fab-4f1f-8c5d-2dd5baf900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e0826c-40f2-47bd-b519-bbb4da682c2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e2507f1-1fab-4f1f-8c5d-2dd5baf9006a" xsi:nil="true"/>
    <lcf76f155ced4ddcb4097134ff3c332f xmlns="12e0826c-40f2-47bd-b519-bbb4da682c2c">
      <Terms xmlns="http://schemas.microsoft.com/office/infopath/2007/PartnerControls"/>
    </lcf76f155ced4ddcb4097134ff3c332f>
    <_dlc_DocId xmlns="0e2507f1-1fab-4f1f-8c5d-2dd5baf9006a">VWCZ4TY2TVRH-535898010-2153678</_dlc_DocId>
    <_dlc_DocIdUrl xmlns="0e2507f1-1fab-4f1f-8c5d-2dd5baf9006a">
      <Url>https://lglt.sharepoint.com/sites/files/_layouts/15/DocIdRedir.aspx?ID=VWCZ4TY2TVRH-535898010-2153678</Url>
      <Description>VWCZ4TY2TVRH-535898010-2153678</Description>
    </_dlc_DocIdUrl>
  </documentManagement>
</p:properties>
</file>

<file path=customXml/itemProps1.xml><?xml version="1.0" encoding="utf-8"?>
<ds:datastoreItem xmlns:ds="http://schemas.openxmlformats.org/officeDocument/2006/customXml" ds:itemID="{A0979FC4-5187-4B0C-9BDD-EBA7441D571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5F40A02-FEA5-4DA4-8E7D-632694DF9EE5}"/>
</file>

<file path=customXml/itemProps3.xml><?xml version="1.0" encoding="utf-8"?>
<ds:datastoreItem xmlns:ds="http://schemas.openxmlformats.org/officeDocument/2006/customXml" ds:itemID="{3A13E350-7C57-4A28-8F8B-3EDF1B6E9C9B}"/>
</file>

<file path=customXml/itemProps4.xml><?xml version="1.0" encoding="utf-8"?>
<ds:datastoreItem xmlns:ds="http://schemas.openxmlformats.org/officeDocument/2006/customXml" ds:itemID="{03D7CE7B-C9A1-43B9-96D0-B21B15CF96DB}"/>
</file>

<file path=customXml/itemProps5.xml><?xml version="1.0" encoding="utf-8"?>
<ds:datastoreItem xmlns:ds="http://schemas.openxmlformats.org/officeDocument/2006/customXml" ds:itemID="{8D1BA919-7F68-409D-A48C-39AF2E9B69C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793</Words>
  <Characters>453</Characters>
  <Application>Microsoft Office Word</Application>
  <DocSecurity>0</DocSecurity>
  <Lines>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Hewlett-Packard Company</Company>
  <LinksUpToDate>false</LinksUpToDate>
  <CharactersWithSpaces>1244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v.zimkute</dc:creator>
  <cp:keywords/>
  <cp:lastModifiedBy>Rūta Pugžlienė</cp:lastModifiedBy>
  <cp:revision>70</cp:revision>
  <cp:lastPrinted>2017-09-06T11:29:00Z</cp:lastPrinted>
  <dcterms:created xsi:type="dcterms:W3CDTF">2019-05-16T06:55:00Z</dcterms:created>
  <dcterms:modified xsi:type="dcterms:W3CDTF">2019-12-09T06:37:00Z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0x010100E9C0F5D513BA704092BD606558B04D5D</vt:lpwstr>
  </property>
  <property fmtid="{D5CDD505-2E9C-101B-9397-08002B2CF9AE}" pid="3" name="_dlc_DocIdItemGuid">
    <vt:lpwstr>2c7a941f-0fc6-4617-a3b5-4dd8ee7f9706</vt:lpwstr>
  </property>
</Properties>
</file>